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CD" w:rsidRPr="00CB5C4B" w:rsidRDefault="0041268E" w:rsidP="00B65676">
      <w:pPr>
        <w:pStyle w:val="1"/>
        <w:tabs>
          <w:tab w:val="left" w:pos="0"/>
        </w:tabs>
        <w:spacing w:line="276" w:lineRule="auto"/>
        <w:jc w:val="right"/>
        <w:rPr>
          <w:rFonts w:ascii="Calibri" w:hAnsi="Calibri" w:cs="Calibri"/>
        </w:rPr>
      </w:pPr>
      <w:r w:rsidRPr="00CB5C4B">
        <w:rPr>
          <w:rFonts w:ascii="Calibri" w:hAnsi="Calibri" w:cs="Calibri"/>
        </w:rPr>
        <w:t>23</w:t>
      </w:r>
      <w:r w:rsidR="007F52C3" w:rsidRPr="00CB5C4B">
        <w:rPr>
          <w:rFonts w:ascii="Calibri" w:hAnsi="Calibri" w:cs="Calibri"/>
        </w:rPr>
        <w:t xml:space="preserve"> мая</w:t>
      </w:r>
      <w:r w:rsidR="005944CD" w:rsidRPr="00CB5C4B">
        <w:rPr>
          <w:rFonts w:ascii="Calibri" w:hAnsi="Calibri" w:cs="Calibri"/>
        </w:rPr>
        <w:t xml:space="preserve"> 20</w:t>
      </w:r>
      <w:r w:rsidR="005944CD" w:rsidRPr="00CB5C4B">
        <w:rPr>
          <w:rFonts w:ascii="Calibri" w:hAnsi="Calibri" w:cs="Calibri"/>
          <w:lang w:val="en-US"/>
        </w:rPr>
        <w:t>1</w:t>
      </w:r>
      <w:r w:rsidR="005944CD" w:rsidRPr="00CB5C4B">
        <w:rPr>
          <w:rFonts w:ascii="Calibri" w:hAnsi="Calibri" w:cs="Calibri"/>
        </w:rPr>
        <w:t>4 г.</w:t>
      </w:r>
    </w:p>
    <w:p w:rsidR="005944CD" w:rsidRPr="00CB5C4B" w:rsidRDefault="005944CD" w:rsidP="00B65676">
      <w:pPr>
        <w:pStyle w:val="1"/>
        <w:tabs>
          <w:tab w:val="left" w:pos="0"/>
        </w:tabs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КОНЦЕПЦИЯ</w:t>
      </w:r>
    </w:p>
    <w:p w:rsidR="005944CD" w:rsidRPr="00CB5C4B" w:rsidRDefault="005944CD" w:rsidP="00B65676">
      <w:pPr>
        <w:pStyle w:val="1"/>
        <w:tabs>
          <w:tab w:val="left" w:pos="0"/>
        </w:tabs>
        <w:spacing w:before="68" w:after="176"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создания кафедры Программной инженерии на факультете </w:t>
      </w:r>
      <w:r w:rsidR="0041268E" w:rsidRPr="00CB5C4B">
        <w:rPr>
          <w:rFonts w:ascii="Calibri" w:hAnsi="Calibri" w:cs="Calibri"/>
        </w:rPr>
        <w:t>компьютерных наук</w:t>
      </w:r>
      <w:r w:rsidR="001F4942" w:rsidRPr="00CB5C4B">
        <w:rPr>
          <w:rFonts w:ascii="Calibri" w:hAnsi="Calibri" w:cs="Calibri"/>
        </w:rPr>
        <w:t xml:space="preserve"> и математики</w:t>
      </w:r>
    </w:p>
    <w:p w:rsidR="005944CD" w:rsidRPr="00CB5C4B" w:rsidRDefault="00952CED" w:rsidP="00B65676">
      <w:pPr>
        <w:pStyle w:val="1"/>
        <w:tabs>
          <w:tab w:val="left" w:pos="0"/>
        </w:tabs>
        <w:spacing w:before="0" w:after="516" w:line="276" w:lineRule="auto"/>
        <w:rPr>
          <w:rFonts w:ascii="Calibri" w:hAnsi="Calibri" w:cs="Calibri"/>
        </w:rPr>
      </w:pPr>
      <w:hyperlink r:id="rId6" w:history="1">
        <w:r w:rsidR="005944CD" w:rsidRPr="00CB5C4B">
          <w:rPr>
            <w:rStyle w:val="description"/>
            <w:rFonts w:ascii="Calibri" w:hAnsi="Calibri" w:cs="Calibri"/>
          </w:rPr>
          <w:t>Национального исследовательского университета Высшая школа экономики в Нижнем Новгороде</w:t>
        </w:r>
      </w:hyperlink>
    </w:p>
    <w:p w:rsidR="005944CD" w:rsidRPr="00CB5C4B" w:rsidRDefault="005944CD" w:rsidP="00B65676">
      <w:pPr>
        <w:pStyle w:val="a1"/>
        <w:spacing w:line="276" w:lineRule="auto"/>
        <w:rPr>
          <w:rFonts w:ascii="Calibri" w:hAnsi="Calibri" w:cs="Calibri"/>
        </w:rPr>
      </w:pPr>
    </w:p>
    <w:p w:rsidR="005944CD" w:rsidRPr="00CB5C4B" w:rsidRDefault="005944CD" w:rsidP="00B65676">
      <w:pPr>
        <w:pStyle w:val="a1"/>
        <w:spacing w:line="276" w:lineRule="auto"/>
        <w:jc w:val="right"/>
        <w:rPr>
          <w:rFonts w:ascii="Calibri" w:hAnsi="Calibri" w:cs="Calibri"/>
          <w:b/>
          <w:bCs/>
        </w:rPr>
      </w:pPr>
      <w:r w:rsidRPr="00CB5C4B">
        <w:rPr>
          <w:rFonts w:ascii="Calibri" w:hAnsi="Calibri" w:cs="Calibri"/>
          <w:b/>
          <w:bCs/>
        </w:rPr>
        <w:t>ПРОЕКТ</w:t>
      </w:r>
    </w:p>
    <w:p w:rsidR="005944CD" w:rsidRPr="00CB5C4B" w:rsidRDefault="005944CD">
      <w:pPr>
        <w:suppressAutoHyphens w:val="0"/>
        <w:rPr>
          <w:rFonts w:ascii="Calibri" w:hAnsi="Calibri" w:cs="Calibri"/>
          <w:b/>
          <w:bCs/>
        </w:rPr>
      </w:pPr>
      <w:r w:rsidRPr="00CB5C4B">
        <w:rPr>
          <w:rFonts w:ascii="Calibri" w:hAnsi="Calibri" w:cs="Calibri"/>
          <w:b/>
          <w:bCs/>
        </w:rPr>
        <w:br w:type="page"/>
      </w:r>
    </w:p>
    <w:p w:rsidR="005944CD" w:rsidRPr="00CB5C4B" w:rsidRDefault="00AC463B" w:rsidP="0028337E">
      <w:pPr>
        <w:pStyle w:val="1"/>
        <w:numPr>
          <w:ilvl w:val="0"/>
          <w:numId w:val="4"/>
        </w:numPr>
        <w:suppressAutoHyphens w:val="0"/>
        <w:spacing w:before="240" w:after="60" w:line="276" w:lineRule="auto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lastRenderedPageBreak/>
        <w:t xml:space="preserve">Обусловленность создания кафедры </w:t>
      </w:r>
    </w:p>
    <w:p w:rsidR="005944CD" w:rsidRPr="00CB5C4B" w:rsidRDefault="005944CD" w:rsidP="00F71BC3">
      <w:pPr>
        <w:jc w:val="both"/>
        <w:rPr>
          <w:rFonts w:ascii="Calibri" w:hAnsi="Calibri" w:cs="Calibri"/>
          <w:lang w:val="en-US"/>
        </w:rPr>
      </w:pPr>
    </w:p>
    <w:p w:rsidR="00465964" w:rsidRPr="0000684C" w:rsidRDefault="005944CD" w:rsidP="00CB5C4B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Создание кафедры Программной инженерии (далее – КПИ) в Национальном исследовательском университете – Высшей школе экономики в Нижнем Новгороде (далее – НИУ ВШЭ-НН) является своевременным шагом в развитии НИУ ВШЭ-НН. Оно послужит расширению спектра его образовательных программ и росту его авторитета на рынке образовательных услуг нижегородского региона. Кафедра создается для </w:t>
      </w:r>
      <w:r w:rsidR="00AA7AD7" w:rsidRPr="00CB5C4B">
        <w:rPr>
          <w:rFonts w:ascii="Calibri" w:hAnsi="Calibri" w:cs="Calibri"/>
        </w:rPr>
        <w:t>обеспечения</w:t>
      </w:r>
      <w:r w:rsidRPr="00CB5C4B">
        <w:rPr>
          <w:rFonts w:ascii="Calibri" w:hAnsi="Calibri" w:cs="Calibri"/>
        </w:rPr>
        <w:t xml:space="preserve"> </w:t>
      </w:r>
      <w:r w:rsidR="00AA7AD7" w:rsidRPr="00CB5C4B">
        <w:rPr>
          <w:rFonts w:ascii="Calibri" w:hAnsi="Calibri" w:cs="Calibri"/>
        </w:rPr>
        <w:t xml:space="preserve">подготовки бакалавров и магистров по направлению </w:t>
      </w:r>
      <w:r w:rsidRPr="00CB5C4B">
        <w:rPr>
          <w:rFonts w:ascii="Calibri" w:hAnsi="Calibri" w:cs="Calibri"/>
        </w:rPr>
        <w:t xml:space="preserve"> «Программная инженерия» (ПИ)</w:t>
      </w:r>
      <w:r w:rsidR="00AA7AD7" w:rsidRPr="00CB5C4B">
        <w:rPr>
          <w:rFonts w:ascii="Calibri" w:hAnsi="Calibri" w:cs="Calibri"/>
        </w:rPr>
        <w:t xml:space="preserve"> в </w:t>
      </w:r>
      <w:r w:rsidR="004427F0">
        <w:rPr>
          <w:rFonts w:ascii="Calibri" w:hAnsi="Calibri" w:cs="Calibri"/>
        </w:rPr>
        <w:t>НИУ ВШЭ-НН</w:t>
      </w:r>
      <w:r w:rsidRPr="00CB5C4B">
        <w:rPr>
          <w:rFonts w:ascii="Calibri" w:hAnsi="Calibri" w:cs="Calibri"/>
        </w:rPr>
        <w:t>. С 2011 года направление подготовки «Программная инженерия» включено в список приоритетных образовательных направлений Российской Федерации.</w:t>
      </w:r>
      <w:r w:rsidR="00AA7AD7" w:rsidRPr="00CB5C4B">
        <w:rPr>
          <w:rFonts w:ascii="Calibri" w:hAnsi="Calibri" w:cs="Calibri"/>
        </w:rPr>
        <w:t xml:space="preserve"> </w:t>
      </w:r>
    </w:p>
    <w:p w:rsidR="00CB5C4B" w:rsidRPr="00CB5C4B" w:rsidRDefault="00CB5C4B" w:rsidP="00CB5C4B">
      <w:pPr>
        <w:ind w:firstLine="284"/>
        <w:jc w:val="both"/>
        <w:rPr>
          <w:rFonts w:ascii="Calibri" w:hAnsi="Calibri" w:cs="Calibri"/>
        </w:rPr>
      </w:pPr>
      <w:r w:rsidRPr="004F7824">
        <w:rPr>
          <w:rFonts w:asciiTheme="minorHAnsi" w:hAnsiTheme="minorHAnsi"/>
        </w:rPr>
        <w:t xml:space="preserve">В настоящий момент в России сложилась благоприятная обстановка в области развития отечественных и западных программистских компаний. Однако, все компании, присутствующие на рынке испытывают жесткую нехватку кадров. </w:t>
      </w:r>
      <w:r>
        <w:rPr>
          <w:rFonts w:asciiTheme="minorHAnsi" w:hAnsiTheme="minorHAnsi"/>
        </w:rPr>
        <w:t xml:space="preserve">В Нижнем Новгороде </w:t>
      </w:r>
      <w:r w:rsidRPr="004F7824">
        <w:rPr>
          <w:rFonts w:asciiTheme="minorHAnsi" w:hAnsiTheme="minorHAnsi"/>
        </w:rPr>
        <w:t xml:space="preserve">активно </w:t>
      </w:r>
      <w:proofErr w:type="spellStart"/>
      <w:r w:rsidRPr="004F7824">
        <w:rPr>
          <w:rFonts w:asciiTheme="minorHAnsi" w:hAnsiTheme="minorHAnsi"/>
        </w:rPr>
        <w:t>дейтсвуют</w:t>
      </w:r>
      <w:proofErr w:type="spellEnd"/>
      <w:r w:rsidRPr="004F7824">
        <w:rPr>
          <w:rFonts w:asciiTheme="minorHAnsi" w:hAnsiTheme="minorHAnsi"/>
        </w:rPr>
        <w:t xml:space="preserve"> примерно 20 достаточно крупных компаний в области IT это как отечественные компании с нижегородскими корнями, филиалы московских компаний, так и западные компании. Основную потребность формируют компании МЕРА, Телека. В Нижнем Новгороде дефицит IT специалистов 500 - 1000 чел. в год.</w:t>
      </w:r>
      <w:r w:rsidRPr="00CB5C4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Нижегородские </w:t>
      </w:r>
      <w:proofErr w:type="gramStart"/>
      <w:r>
        <w:rPr>
          <w:rFonts w:asciiTheme="minorHAnsi" w:hAnsiTheme="minorHAnsi"/>
        </w:rPr>
        <w:t>ВУЗы</w:t>
      </w:r>
      <w:proofErr w:type="gramEnd"/>
      <w:r>
        <w:rPr>
          <w:rFonts w:asciiTheme="minorHAnsi" w:hAnsiTheme="minorHAnsi"/>
        </w:rPr>
        <w:t xml:space="preserve"> безусловно понимают существование такой потребности в </w:t>
      </w:r>
      <w:r>
        <w:rPr>
          <w:rFonts w:asciiTheme="minorHAnsi" w:hAnsiTheme="minorHAnsi"/>
          <w:lang w:val="en-US"/>
        </w:rPr>
        <w:t>IT</w:t>
      </w:r>
      <w:r>
        <w:rPr>
          <w:rFonts w:asciiTheme="minorHAnsi" w:hAnsiTheme="minorHAnsi"/>
        </w:rPr>
        <w:t xml:space="preserve"> кадрах и в ряде из них существуют направления, занимающиеся подготовкой специалистов, имеющих высокую квалификацию в области разработки ПО, например НИУ ВШЭ в Нижнем Новгороде ведется подготовка специалистов по направлениям Бизнес-информатика, Прикладная математика и информатика, Программная инженерия, ННГУ им. Лобачевского образовательные программы на факультете ВМК (нужно отметить, что с 2014/2015 </w:t>
      </w:r>
      <w:proofErr w:type="spellStart"/>
      <w:r>
        <w:rPr>
          <w:rFonts w:asciiTheme="minorHAnsi" w:hAnsiTheme="minorHAnsi"/>
        </w:rPr>
        <w:t>уч.г</w:t>
      </w:r>
      <w:proofErr w:type="spellEnd"/>
      <w:r>
        <w:rPr>
          <w:rFonts w:asciiTheme="minorHAnsi" w:hAnsiTheme="minorHAnsi"/>
        </w:rPr>
        <w:t xml:space="preserve">. на факультете ВМК открывается новое образовательное направление «Программная инженерия»), НГТУ им. Алексеева образовательные программы института ИРИТ. </w:t>
      </w:r>
      <w:r>
        <w:rPr>
          <w:rFonts w:ascii="Calibri" w:hAnsi="Calibri" w:cs="Calibri"/>
        </w:rPr>
        <w:t xml:space="preserve">Рынок абитуриентов, поступающих на </w:t>
      </w:r>
      <w:r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специальности</w:t>
      </w:r>
      <w:r w:rsidR="00581F56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так же традиционно существует в Нижнем Новгороде. Он ограничен количеством абитуриентов, сдающих ЕГЭ по физике и информатике. Общая цифра в 2013-2014 г. составляет порядка 6000 человек.</w:t>
      </w:r>
    </w:p>
    <w:p w:rsidR="005944CD" w:rsidRPr="00CB5C4B" w:rsidRDefault="00AA7AD7" w:rsidP="00CB5C4B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Программа подготовки бакалавров </w:t>
      </w:r>
      <w:r w:rsidR="0076212A" w:rsidRPr="00CB5C4B">
        <w:rPr>
          <w:rFonts w:ascii="Calibri" w:hAnsi="Calibri" w:cs="Calibri"/>
        </w:rPr>
        <w:t>ПИ</w:t>
      </w:r>
      <w:r w:rsidRPr="00CB5C4B">
        <w:rPr>
          <w:rFonts w:ascii="Calibri" w:hAnsi="Calibri" w:cs="Calibri"/>
        </w:rPr>
        <w:t xml:space="preserve"> реализуется </w:t>
      </w:r>
      <w:r w:rsidR="00543502" w:rsidRPr="00CB5C4B">
        <w:rPr>
          <w:rFonts w:ascii="Calibri" w:hAnsi="Calibri" w:cs="Calibri"/>
        </w:rPr>
        <w:t>в</w:t>
      </w:r>
      <w:r w:rsidRPr="00CB5C4B">
        <w:rPr>
          <w:rFonts w:ascii="Calibri" w:hAnsi="Calibri" w:cs="Calibri"/>
        </w:rPr>
        <w:t xml:space="preserve"> </w:t>
      </w:r>
      <w:r w:rsidR="004427F0">
        <w:rPr>
          <w:rFonts w:ascii="Calibri" w:hAnsi="Calibri" w:cs="Calibri"/>
        </w:rPr>
        <w:t>НИУ ВШЭ-НН</w:t>
      </w:r>
      <w:r w:rsidRPr="00CB5C4B">
        <w:rPr>
          <w:rFonts w:ascii="Calibri" w:hAnsi="Calibri" w:cs="Calibri"/>
        </w:rPr>
        <w:t xml:space="preserve"> совместно с </w:t>
      </w:r>
      <w:r w:rsidR="006B79CE" w:rsidRPr="00CB5C4B">
        <w:rPr>
          <w:rFonts w:ascii="Calibri" w:hAnsi="Calibri" w:cs="Calibri"/>
        </w:rPr>
        <w:t xml:space="preserve">группой </w:t>
      </w:r>
      <w:r w:rsidRPr="00CB5C4B">
        <w:rPr>
          <w:rFonts w:ascii="Calibri" w:hAnsi="Calibri" w:cs="Calibri"/>
        </w:rPr>
        <w:t>компаний МЕРА и Нижегородским институтом информационных технологий (НИИТ). Совместная программа</w:t>
      </w:r>
      <w:r w:rsidR="000933A6" w:rsidRPr="00CB5C4B">
        <w:rPr>
          <w:rFonts w:ascii="Calibri" w:hAnsi="Calibri" w:cs="Calibri"/>
        </w:rPr>
        <w:t>, реализуемая как специализация образовательной программы Прикладная математика и информатика,</w:t>
      </w:r>
      <w:r w:rsidRPr="00CB5C4B">
        <w:rPr>
          <w:rFonts w:ascii="Calibri" w:hAnsi="Calibri" w:cs="Calibri"/>
        </w:rPr>
        <w:t xml:space="preserve"> была инициирована трехсторонним договором о сотрудничестве от 18 июля 2007 года. Для реализации программы в 2008 году решением Ученого совета НИУ ВШЭ </w:t>
      </w:r>
      <w:r w:rsidR="004427F0">
        <w:rPr>
          <w:rFonts w:ascii="Calibri" w:hAnsi="Calibri" w:cs="Calibri"/>
        </w:rPr>
        <w:t>Москва</w:t>
      </w:r>
      <w:r w:rsidRPr="00CB5C4B">
        <w:rPr>
          <w:rFonts w:ascii="Calibri" w:hAnsi="Calibri" w:cs="Calibri"/>
        </w:rPr>
        <w:t xml:space="preserve"> на факультете БИ и ПМ была создана Базовая кафедра группы компаний МЕРА. </w:t>
      </w:r>
      <w:r w:rsidR="00D966B5" w:rsidRPr="00CB5C4B">
        <w:rPr>
          <w:rFonts w:ascii="Calibri" w:hAnsi="Calibri" w:cs="Calibri"/>
        </w:rPr>
        <w:t xml:space="preserve">Базовой кафедрой компании МЕРА в ВШЭ накоплен богатый опыт по подготовке специалистов для работы в IT компаниях. К настоящему времени </w:t>
      </w:r>
      <w:r w:rsidR="00344B23" w:rsidRPr="00CB5C4B">
        <w:rPr>
          <w:rFonts w:ascii="Calibri" w:hAnsi="Calibri" w:cs="Calibri"/>
        </w:rPr>
        <w:t>состоялось 2 выпуска бакалавров,</w:t>
      </w:r>
      <w:r w:rsidR="00D966B5" w:rsidRPr="00CB5C4B">
        <w:rPr>
          <w:rFonts w:ascii="Calibri" w:hAnsi="Calibri" w:cs="Calibri"/>
        </w:rPr>
        <w:t xml:space="preserve"> </w:t>
      </w:r>
      <w:proofErr w:type="gramStart"/>
      <w:r w:rsidR="002354D2" w:rsidRPr="00CB5C4B">
        <w:rPr>
          <w:rFonts w:ascii="Calibri" w:hAnsi="Calibri" w:cs="Calibri"/>
        </w:rPr>
        <w:t>трудоустроены</w:t>
      </w:r>
      <w:proofErr w:type="gramEnd"/>
      <w:r w:rsidR="002354D2" w:rsidRPr="00CB5C4B">
        <w:rPr>
          <w:rFonts w:ascii="Calibri" w:hAnsi="Calibri" w:cs="Calibri"/>
        </w:rPr>
        <w:t xml:space="preserve"> 100% выпускников.</w:t>
      </w:r>
      <w:r w:rsidR="00344B23" w:rsidRPr="00CB5C4B">
        <w:rPr>
          <w:rFonts w:ascii="Calibri" w:hAnsi="Calibri" w:cs="Calibri"/>
        </w:rPr>
        <w:t xml:space="preserve"> </w:t>
      </w:r>
      <w:r w:rsidR="008F377E" w:rsidRPr="00CB5C4B">
        <w:rPr>
          <w:rFonts w:ascii="Calibri" w:hAnsi="Calibri" w:cs="Calibri"/>
        </w:rPr>
        <w:t>Группа к</w:t>
      </w:r>
      <w:r w:rsidR="00D966B5" w:rsidRPr="00CB5C4B">
        <w:rPr>
          <w:rFonts w:ascii="Calibri" w:hAnsi="Calibri" w:cs="Calibri"/>
        </w:rPr>
        <w:t>омпани</w:t>
      </w:r>
      <w:r w:rsidR="008F377E" w:rsidRPr="00CB5C4B">
        <w:rPr>
          <w:rFonts w:ascii="Calibri" w:hAnsi="Calibri" w:cs="Calibri"/>
        </w:rPr>
        <w:t>й</w:t>
      </w:r>
      <w:r w:rsidR="00D966B5" w:rsidRPr="00CB5C4B">
        <w:rPr>
          <w:rFonts w:ascii="Calibri" w:hAnsi="Calibri" w:cs="Calibri"/>
        </w:rPr>
        <w:t xml:space="preserve"> МЕРА высоко оценивает уровень подготовки студентов. Создаваемая </w:t>
      </w:r>
      <w:r w:rsidR="00E71C1E" w:rsidRPr="00CB5C4B">
        <w:rPr>
          <w:rFonts w:ascii="Calibri" w:hAnsi="Calibri" w:cs="Calibri"/>
        </w:rPr>
        <w:t>КПИ</w:t>
      </w:r>
      <w:r w:rsidR="00D966B5" w:rsidRPr="00CB5C4B">
        <w:rPr>
          <w:rFonts w:ascii="Calibri" w:hAnsi="Calibri" w:cs="Calibri"/>
        </w:rPr>
        <w:t xml:space="preserve"> основывается на опыте работы базовой кафедры компании МЕРА и призвана обеспечить развитие образовательных программ по направлению ПИ. Кафедра вой</w:t>
      </w:r>
      <w:r w:rsidR="00543502" w:rsidRPr="00CB5C4B">
        <w:rPr>
          <w:rFonts w:ascii="Calibri" w:hAnsi="Calibri" w:cs="Calibri"/>
        </w:rPr>
        <w:t xml:space="preserve">дет в состав </w:t>
      </w:r>
      <w:r w:rsidR="00D966B5" w:rsidRPr="00CB5C4B">
        <w:rPr>
          <w:rFonts w:ascii="Calibri" w:hAnsi="Calibri" w:cs="Calibri"/>
        </w:rPr>
        <w:t>факультета к</w:t>
      </w:r>
      <w:r w:rsidR="006B79CE" w:rsidRPr="00CB5C4B">
        <w:rPr>
          <w:rFonts w:ascii="Calibri" w:hAnsi="Calibri" w:cs="Calibri"/>
        </w:rPr>
        <w:t>омпьютерных наук и математики.</w:t>
      </w:r>
    </w:p>
    <w:p w:rsidR="005944CD" w:rsidRPr="00CB5C4B" w:rsidRDefault="005944CD" w:rsidP="009611F6">
      <w:pPr>
        <w:pStyle w:val="1"/>
        <w:numPr>
          <w:ilvl w:val="0"/>
          <w:numId w:val="4"/>
        </w:numPr>
        <w:suppressAutoHyphens w:val="0"/>
        <w:spacing w:before="240" w:after="60" w:line="276" w:lineRule="auto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t>Цели и задачи кафедры</w:t>
      </w:r>
    </w:p>
    <w:p w:rsidR="005944CD" w:rsidRPr="00CB5C4B" w:rsidRDefault="00952C10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Основные цели кафедры:</w:t>
      </w:r>
    </w:p>
    <w:p w:rsidR="00D966B5" w:rsidRPr="00CB5C4B" w:rsidRDefault="005944CD" w:rsidP="009611F6">
      <w:pPr>
        <w:pStyle w:val="af6"/>
        <w:numPr>
          <w:ilvl w:val="0"/>
          <w:numId w:val="16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Создание образовательного центра </w:t>
      </w:r>
      <w:r w:rsidR="00D966B5" w:rsidRPr="00CB5C4B">
        <w:rPr>
          <w:rFonts w:ascii="Calibri" w:hAnsi="Calibri" w:cs="Calibri"/>
        </w:rPr>
        <w:t xml:space="preserve">в области </w:t>
      </w:r>
      <w:r w:rsidR="00D966B5" w:rsidRPr="00CB5C4B">
        <w:rPr>
          <w:rFonts w:ascii="Calibri" w:hAnsi="Calibri" w:cs="Calibri"/>
          <w:lang w:val="en-US"/>
        </w:rPr>
        <w:t>IT</w:t>
      </w:r>
      <w:r w:rsidR="00D966B5" w:rsidRPr="00CB5C4B">
        <w:rPr>
          <w:rFonts w:ascii="Calibri" w:hAnsi="Calibri" w:cs="Calibri"/>
        </w:rPr>
        <w:t>-образования -</w:t>
      </w:r>
      <w:r w:rsidRPr="00CB5C4B">
        <w:rPr>
          <w:rFonts w:ascii="Calibri" w:hAnsi="Calibri" w:cs="Calibri"/>
        </w:rPr>
        <w:t xml:space="preserve"> лидера в нижегородском регионе </w:t>
      </w:r>
      <w:r w:rsidR="00D966B5" w:rsidRPr="00CB5C4B">
        <w:rPr>
          <w:rFonts w:ascii="Calibri" w:hAnsi="Calibri" w:cs="Calibri"/>
        </w:rPr>
        <w:t>и П</w:t>
      </w:r>
      <w:r w:rsidR="004427F0">
        <w:rPr>
          <w:rFonts w:ascii="Calibri" w:hAnsi="Calibri" w:cs="Calibri"/>
        </w:rPr>
        <w:t>ри</w:t>
      </w:r>
      <w:r w:rsidR="00D966B5" w:rsidRPr="00CB5C4B">
        <w:rPr>
          <w:rFonts w:ascii="Calibri" w:hAnsi="Calibri" w:cs="Calibri"/>
        </w:rPr>
        <w:t>волжском федеральном округе</w:t>
      </w:r>
    </w:p>
    <w:p w:rsidR="005944CD" w:rsidRPr="00CB5C4B" w:rsidRDefault="00D966B5" w:rsidP="009611F6">
      <w:pPr>
        <w:pStyle w:val="af6"/>
        <w:numPr>
          <w:ilvl w:val="0"/>
          <w:numId w:val="16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Развитие научной и проектной деятельности </w:t>
      </w:r>
      <w:r w:rsidR="005944CD" w:rsidRPr="00CB5C4B">
        <w:rPr>
          <w:rFonts w:ascii="Calibri" w:hAnsi="Calibri" w:cs="Calibri"/>
        </w:rPr>
        <w:t>в области ПИ</w:t>
      </w:r>
      <w:r w:rsidRPr="00CB5C4B">
        <w:rPr>
          <w:rFonts w:ascii="Calibri" w:hAnsi="Calibri" w:cs="Calibri"/>
        </w:rPr>
        <w:t xml:space="preserve"> в </w:t>
      </w:r>
      <w:r w:rsidR="004427F0">
        <w:rPr>
          <w:rFonts w:ascii="Calibri" w:hAnsi="Calibri" w:cs="Calibri"/>
        </w:rPr>
        <w:t>НИУ ВШЭ-НН</w:t>
      </w:r>
      <w:r w:rsidRPr="00CB5C4B">
        <w:rPr>
          <w:rFonts w:ascii="Calibri" w:hAnsi="Calibri" w:cs="Calibri"/>
        </w:rPr>
        <w:t>.</w:t>
      </w:r>
    </w:p>
    <w:p w:rsidR="005944CD" w:rsidRPr="00CB5C4B" w:rsidRDefault="005944CD" w:rsidP="009611F6">
      <w:pPr>
        <w:jc w:val="both"/>
        <w:rPr>
          <w:rFonts w:ascii="Calibri" w:hAnsi="Calibri" w:cs="Calibri"/>
          <w:highlight w:val="yellow"/>
        </w:rPr>
      </w:pPr>
    </w:p>
    <w:p w:rsidR="005944CD" w:rsidRPr="00CB5C4B" w:rsidRDefault="00D966B5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Для достижения поставленных </w:t>
      </w:r>
      <w:r w:rsidR="0076212A" w:rsidRPr="00CB5C4B">
        <w:rPr>
          <w:rFonts w:ascii="Calibri" w:hAnsi="Calibri" w:cs="Calibri"/>
        </w:rPr>
        <w:t>целей кафедре предстоит</w:t>
      </w:r>
      <w:r w:rsidRPr="00CB5C4B">
        <w:rPr>
          <w:rFonts w:ascii="Calibri" w:hAnsi="Calibri" w:cs="Calibri"/>
        </w:rPr>
        <w:t xml:space="preserve"> решить </w:t>
      </w:r>
      <w:r w:rsidR="002354D2" w:rsidRPr="00CB5C4B">
        <w:rPr>
          <w:rFonts w:ascii="Calibri" w:hAnsi="Calibri" w:cs="Calibri"/>
        </w:rPr>
        <w:t xml:space="preserve">в ближайшей перспективе </w:t>
      </w:r>
      <w:r w:rsidRPr="00CB5C4B">
        <w:rPr>
          <w:rFonts w:ascii="Calibri" w:hAnsi="Calibri" w:cs="Calibri"/>
        </w:rPr>
        <w:t>следующие задачи</w:t>
      </w:r>
    </w:p>
    <w:p w:rsidR="0076212A" w:rsidRPr="00CB5C4B" w:rsidRDefault="0076212A" w:rsidP="00195849">
      <w:pPr>
        <w:spacing w:line="23" w:lineRule="atLeast"/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lastRenderedPageBreak/>
        <w:t>По организационной деятельности</w:t>
      </w:r>
    </w:p>
    <w:p w:rsidR="005944CD" w:rsidRPr="00CB5C4B" w:rsidRDefault="005944CD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Формирование творческого коллектива кафедры</w:t>
      </w:r>
    </w:p>
    <w:p w:rsidR="0076212A" w:rsidRPr="00CB5C4B" w:rsidRDefault="0076212A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Достижение устойчивого взаимодействия с департаментом ПИ НИУ ВШЭ Москва</w:t>
      </w:r>
    </w:p>
    <w:p w:rsidR="0076212A" w:rsidRPr="00CB5C4B" w:rsidRDefault="0076212A" w:rsidP="00421841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Создание совместного академического совета</w:t>
      </w:r>
    </w:p>
    <w:p w:rsidR="0076212A" w:rsidRPr="00CB5C4B" w:rsidRDefault="0076212A" w:rsidP="00421841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Развитие мобильности центр-филиал студентов и преподавателей</w:t>
      </w:r>
    </w:p>
    <w:p w:rsidR="0076212A" w:rsidRPr="00CB5C4B" w:rsidRDefault="0076212A" w:rsidP="00421841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Согласование учебных планов и программ</w:t>
      </w:r>
    </w:p>
    <w:p w:rsidR="004427F0" w:rsidRDefault="004427F0" w:rsidP="002354D2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Интеграция кафедры с другими подразделениями НИУ ВШЭ - НН</w:t>
      </w:r>
    </w:p>
    <w:p w:rsidR="002354D2" w:rsidRPr="00CB5C4B" w:rsidRDefault="002354D2" w:rsidP="002354D2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Привлечение лучших абитуриентов в </w:t>
      </w:r>
      <w:r w:rsidR="004427F0">
        <w:rPr>
          <w:rFonts w:ascii="Calibri" w:hAnsi="Calibri" w:cs="Calibri"/>
        </w:rPr>
        <w:t>НИУ ВШЭ-НН</w:t>
      </w:r>
    </w:p>
    <w:p w:rsidR="002354D2" w:rsidRPr="00CB5C4B" w:rsidRDefault="000C55FB" w:rsidP="002354D2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Развитие школы</w:t>
      </w:r>
      <w:r w:rsidR="002354D2" w:rsidRPr="00CB5C4B">
        <w:rPr>
          <w:rFonts w:ascii="Calibri" w:hAnsi="Calibri" w:cs="Calibri"/>
        </w:rPr>
        <w:t xml:space="preserve"> программирования</w:t>
      </w:r>
      <w:r w:rsidRPr="00CB5C4B">
        <w:rPr>
          <w:rFonts w:ascii="Calibri" w:hAnsi="Calibri" w:cs="Calibri"/>
        </w:rPr>
        <w:t xml:space="preserve"> роботов </w:t>
      </w:r>
      <w:r w:rsidRPr="00CB5C4B">
        <w:rPr>
          <w:rFonts w:ascii="Calibri" w:hAnsi="Calibri" w:cs="Calibri"/>
          <w:lang w:val="en-US"/>
        </w:rPr>
        <w:t>LEGO</w:t>
      </w:r>
    </w:p>
    <w:p w:rsidR="002354D2" w:rsidRPr="00CB5C4B" w:rsidRDefault="00FA0611" w:rsidP="002354D2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Развитие системы </w:t>
      </w:r>
      <w:proofErr w:type="spellStart"/>
      <w:r w:rsidRPr="00CB5C4B">
        <w:rPr>
          <w:rFonts w:ascii="Calibri" w:hAnsi="Calibri" w:cs="Calibri"/>
        </w:rPr>
        <w:t>внеучебных</w:t>
      </w:r>
      <w:proofErr w:type="spellEnd"/>
      <w:r w:rsidRPr="00CB5C4B">
        <w:rPr>
          <w:rFonts w:ascii="Calibri" w:hAnsi="Calibri" w:cs="Calibri"/>
        </w:rPr>
        <w:t xml:space="preserve"> занятий </w:t>
      </w:r>
      <w:r w:rsidR="002354D2" w:rsidRPr="00CB5C4B">
        <w:rPr>
          <w:rFonts w:ascii="Calibri" w:hAnsi="Calibri" w:cs="Calibri"/>
        </w:rPr>
        <w:t>для школьников (</w:t>
      </w:r>
      <w:r w:rsidRPr="00CB5C4B">
        <w:rPr>
          <w:rFonts w:ascii="Calibri" w:hAnsi="Calibri" w:cs="Calibri"/>
        </w:rPr>
        <w:t>при поддержке и участии группы компаний МЕРА</w:t>
      </w:r>
      <w:r w:rsidR="002354D2" w:rsidRPr="00CB5C4B">
        <w:rPr>
          <w:rFonts w:ascii="Calibri" w:hAnsi="Calibri" w:cs="Calibri"/>
        </w:rPr>
        <w:t xml:space="preserve">) </w:t>
      </w:r>
    </w:p>
    <w:p w:rsidR="002354D2" w:rsidRPr="00CB5C4B" w:rsidRDefault="002354D2" w:rsidP="002354D2">
      <w:pPr>
        <w:pStyle w:val="af6"/>
        <w:numPr>
          <w:ilvl w:val="1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Подготовка команд к всемирной олимпиаде роботов (WRO)</w:t>
      </w:r>
    </w:p>
    <w:p w:rsidR="0076212A" w:rsidRPr="00CB5C4B" w:rsidRDefault="0076212A" w:rsidP="00421841">
      <w:p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 учебной деятельности</w:t>
      </w:r>
    </w:p>
    <w:p w:rsidR="00421841" w:rsidRPr="00CB5C4B" w:rsidRDefault="00421841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Разработка программы прикладного </w:t>
      </w:r>
      <w:proofErr w:type="spellStart"/>
      <w:r w:rsidRPr="00CB5C4B">
        <w:rPr>
          <w:rFonts w:ascii="Calibri" w:hAnsi="Calibri" w:cs="Calibri"/>
        </w:rPr>
        <w:t>бакалавриата</w:t>
      </w:r>
      <w:proofErr w:type="spellEnd"/>
      <w:r w:rsidRPr="00CB5C4B">
        <w:rPr>
          <w:rFonts w:ascii="Calibri" w:hAnsi="Calibri" w:cs="Calibri"/>
        </w:rPr>
        <w:t xml:space="preserve"> по направлению ПИ</w:t>
      </w:r>
    </w:p>
    <w:p w:rsidR="002354D2" w:rsidRPr="00CB5C4B" w:rsidRDefault="002354D2" w:rsidP="002354D2">
      <w:pPr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Разработка новой магистерской программы с международным участием</w:t>
      </w:r>
    </w:p>
    <w:p w:rsidR="005944CD" w:rsidRPr="00CB5C4B" w:rsidRDefault="005944CD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Разработка новых </w:t>
      </w:r>
      <w:r w:rsidR="0076212A" w:rsidRPr="00CB5C4B">
        <w:rPr>
          <w:rFonts w:ascii="Calibri" w:hAnsi="Calibri" w:cs="Calibri"/>
        </w:rPr>
        <w:t xml:space="preserve">инновационных </w:t>
      </w:r>
      <w:r w:rsidRPr="00CB5C4B">
        <w:rPr>
          <w:rFonts w:ascii="Calibri" w:hAnsi="Calibri" w:cs="Calibri"/>
        </w:rPr>
        <w:t>курсов</w:t>
      </w:r>
      <w:r w:rsidR="002354D2" w:rsidRPr="00CB5C4B">
        <w:rPr>
          <w:rFonts w:ascii="Calibri" w:hAnsi="Calibri" w:cs="Calibri"/>
        </w:rPr>
        <w:t>, с</w:t>
      </w:r>
      <w:r w:rsidRPr="00CB5C4B">
        <w:rPr>
          <w:rFonts w:ascii="Calibri" w:hAnsi="Calibri" w:cs="Calibri"/>
        </w:rPr>
        <w:t xml:space="preserve">ертификация курсов у </w:t>
      </w:r>
      <w:proofErr w:type="spellStart"/>
      <w:r w:rsidRPr="00CB5C4B">
        <w:rPr>
          <w:rFonts w:ascii="Calibri" w:hAnsi="Calibri" w:cs="Calibri"/>
        </w:rPr>
        <w:t>вендоров</w:t>
      </w:r>
      <w:proofErr w:type="spellEnd"/>
    </w:p>
    <w:p w:rsidR="00421841" w:rsidRPr="00CB5C4B" w:rsidRDefault="00421841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Организация современного дистанционного </w:t>
      </w:r>
      <w:r w:rsidRPr="00CB5C4B">
        <w:rPr>
          <w:rFonts w:ascii="Calibri" w:hAnsi="Calibri" w:cs="Calibri"/>
          <w:lang w:val="en-US"/>
        </w:rPr>
        <w:t>on</w:t>
      </w:r>
      <w:r w:rsidRPr="00CB5C4B">
        <w:rPr>
          <w:rFonts w:ascii="Calibri" w:hAnsi="Calibri" w:cs="Calibri"/>
        </w:rPr>
        <w:t>-</w:t>
      </w:r>
      <w:r w:rsidRPr="00CB5C4B">
        <w:rPr>
          <w:rFonts w:ascii="Calibri" w:hAnsi="Calibri" w:cs="Calibri"/>
          <w:lang w:val="en-US"/>
        </w:rPr>
        <w:t>line</w:t>
      </w:r>
      <w:r w:rsidRPr="00CB5C4B">
        <w:rPr>
          <w:rFonts w:ascii="Calibri" w:hAnsi="Calibri" w:cs="Calibri"/>
        </w:rPr>
        <w:t xml:space="preserve"> обучения</w:t>
      </w:r>
    </w:p>
    <w:p w:rsidR="002354D2" w:rsidRPr="00CB5C4B" w:rsidRDefault="002354D2" w:rsidP="002354D2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Организация обучения на английском языке, привлечение зарубежных специалистов для чтения лекций и проведения практических занятий</w:t>
      </w:r>
    </w:p>
    <w:p w:rsidR="00421841" w:rsidRPr="00CB5C4B" w:rsidRDefault="00421841" w:rsidP="00421841">
      <w:p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 научной деятельности</w:t>
      </w:r>
    </w:p>
    <w:p w:rsidR="00421841" w:rsidRPr="00CB5C4B" w:rsidRDefault="00421841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Формирование научной группы и научного направления кафедры</w:t>
      </w:r>
    </w:p>
    <w:p w:rsidR="00421841" w:rsidRPr="00CB5C4B" w:rsidRDefault="00421841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Формирование пула коммерческих проектов</w:t>
      </w:r>
    </w:p>
    <w:p w:rsidR="005944CD" w:rsidRPr="00CB5C4B" w:rsidRDefault="005944CD" w:rsidP="00421841">
      <w:pPr>
        <w:pStyle w:val="af6"/>
        <w:numPr>
          <w:ilvl w:val="0"/>
          <w:numId w:val="23"/>
        </w:num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Создание международной партнерской сети </w:t>
      </w:r>
    </w:p>
    <w:p w:rsidR="005944CD" w:rsidRPr="00CB5C4B" w:rsidRDefault="005944CD" w:rsidP="002354D2">
      <w:pPr>
        <w:spacing w:line="23" w:lineRule="atLeast"/>
        <w:jc w:val="both"/>
        <w:rPr>
          <w:rFonts w:ascii="Calibri" w:hAnsi="Calibri" w:cs="Calibri"/>
        </w:rPr>
      </w:pPr>
    </w:p>
    <w:p w:rsidR="005944CD" w:rsidRPr="00CB5C4B" w:rsidRDefault="002354D2" w:rsidP="00195849">
      <w:pPr>
        <w:pStyle w:val="a1"/>
        <w:spacing w:line="276" w:lineRule="auto"/>
        <w:ind w:firstLine="284"/>
        <w:rPr>
          <w:rFonts w:ascii="Calibri" w:hAnsi="Calibri" w:cs="Calibri"/>
        </w:rPr>
      </w:pPr>
      <w:r w:rsidRPr="00CB5C4B">
        <w:rPr>
          <w:rFonts w:ascii="Calibri" w:hAnsi="Calibri" w:cs="Calibri"/>
        </w:rPr>
        <w:t>Программу</w:t>
      </w:r>
      <w:r w:rsidR="005944CD" w:rsidRPr="00CB5C4B">
        <w:rPr>
          <w:rFonts w:ascii="Calibri" w:hAnsi="Calibri" w:cs="Calibri"/>
        </w:rPr>
        <w:t xml:space="preserve"> </w:t>
      </w:r>
      <w:proofErr w:type="spellStart"/>
      <w:r w:rsidR="005944CD" w:rsidRPr="00CB5C4B">
        <w:rPr>
          <w:rFonts w:ascii="Calibri" w:hAnsi="Calibri" w:cs="Calibri"/>
        </w:rPr>
        <w:t>бакалавриата</w:t>
      </w:r>
      <w:proofErr w:type="spellEnd"/>
      <w:r w:rsidR="005944CD" w:rsidRPr="00CB5C4B">
        <w:rPr>
          <w:rFonts w:ascii="Calibri" w:hAnsi="Calibri" w:cs="Calibri"/>
        </w:rPr>
        <w:t xml:space="preserve">, обучение по которой </w:t>
      </w:r>
      <w:r w:rsidR="0076212A" w:rsidRPr="00CB5C4B">
        <w:rPr>
          <w:rFonts w:ascii="Calibri" w:hAnsi="Calibri" w:cs="Calibri"/>
        </w:rPr>
        <w:t>было</w:t>
      </w:r>
      <w:r w:rsidR="005944CD" w:rsidRPr="00CB5C4B">
        <w:rPr>
          <w:rFonts w:ascii="Calibri" w:hAnsi="Calibri" w:cs="Calibri"/>
        </w:rPr>
        <w:t xml:space="preserve"> начато в сентябре 201</w:t>
      </w:r>
      <w:r w:rsidR="0076212A" w:rsidRPr="00CB5C4B">
        <w:rPr>
          <w:rFonts w:ascii="Calibri" w:hAnsi="Calibri" w:cs="Calibri"/>
        </w:rPr>
        <w:t>2</w:t>
      </w:r>
      <w:r w:rsidR="005944CD" w:rsidRPr="00CB5C4B">
        <w:rPr>
          <w:rFonts w:ascii="Calibri" w:hAnsi="Calibri" w:cs="Calibri"/>
        </w:rPr>
        <w:t xml:space="preserve"> года, </w:t>
      </w:r>
      <w:r w:rsidRPr="00CB5C4B">
        <w:rPr>
          <w:rFonts w:ascii="Calibri" w:hAnsi="Calibri" w:cs="Calibri"/>
        </w:rPr>
        <w:t>планируется дополнить</w:t>
      </w:r>
      <w:r w:rsidR="005944CD" w:rsidRPr="00CB5C4B">
        <w:rPr>
          <w:rFonts w:ascii="Calibri" w:hAnsi="Calibri" w:cs="Calibri"/>
        </w:rPr>
        <w:t xml:space="preserve"> магистратурой, начиная с 2015 года. По мере развития </w:t>
      </w:r>
      <w:r w:rsidR="00E71C1E" w:rsidRPr="00CB5C4B">
        <w:rPr>
          <w:rFonts w:ascii="Calibri" w:hAnsi="Calibri" w:cs="Calibri"/>
        </w:rPr>
        <w:t>КПИ</w:t>
      </w:r>
      <w:r w:rsidR="005944CD" w:rsidRPr="00CB5C4B">
        <w:rPr>
          <w:rFonts w:ascii="Calibri" w:hAnsi="Calibri" w:cs="Calibri"/>
        </w:rPr>
        <w:t xml:space="preserve"> прием </w:t>
      </w:r>
      <w:r w:rsidRPr="00CB5C4B">
        <w:rPr>
          <w:rFonts w:ascii="Calibri" w:hAnsi="Calibri" w:cs="Calibri"/>
        </w:rPr>
        <w:t xml:space="preserve">студентов будет </w:t>
      </w:r>
      <w:r w:rsidR="005944CD" w:rsidRPr="00CB5C4B">
        <w:rPr>
          <w:rFonts w:ascii="Calibri" w:hAnsi="Calibri" w:cs="Calibri"/>
        </w:rPr>
        <w:t>увеличиваться как за счет роста числа российских студентов всех уровней обучения, так и за счет привлечения иностранных студентов. Расширение круга обучаемых за счет иностранных студентов потребует разработки специальных программ преподавания на английском языке (доступ для участия в которых должен быть открыт и для российских студентов). Конкурс на ПИ и проходной балл (более 240) свидетельствует о том, что программа, запущенная в ВШЭ</w:t>
      </w:r>
      <w:r w:rsidR="00952C10" w:rsidRPr="00CB5C4B">
        <w:rPr>
          <w:rFonts w:ascii="Calibri" w:hAnsi="Calibri" w:cs="Calibri"/>
        </w:rPr>
        <w:t xml:space="preserve"> </w:t>
      </w:r>
      <w:r w:rsidR="005944CD" w:rsidRPr="00CB5C4B">
        <w:rPr>
          <w:rFonts w:ascii="Calibri" w:hAnsi="Calibri" w:cs="Calibri"/>
        </w:rPr>
        <w:t xml:space="preserve">НН пользуется популярностью у абитуриентов и имеет положительные отзывы работодателей. </w:t>
      </w:r>
    </w:p>
    <w:p w:rsidR="005944CD" w:rsidRPr="00CB5C4B" w:rsidRDefault="005944CD" w:rsidP="0028337E">
      <w:pPr>
        <w:pStyle w:val="1"/>
        <w:numPr>
          <w:ilvl w:val="0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t>Учебная деятельность кафедры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Приобретение </w:t>
      </w:r>
      <w:r w:rsidRPr="00CB5C4B"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 xml:space="preserve"> образования в рамках обучения на КПИ предоставит его выпускникам разнообразные возможности в выборе области последующего применения своих знаний, начиная от работы в </w:t>
      </w:r>
      <w:r w:rsidRPr="00CB5C4B"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 xml:space="preserve">-компаниях, так и включая исследовательскую и преподавательскую деятельность. </w:t>
      </w:r>
      <w:proofErr w:type="gramStart"/>
      <w:r w:rsidRPr="00CB5C4B">
        <w:rPr>
          <w:rFonts w:ascii="Calibri" w:hAnsi="Calibri" w:cs="Calibri"/>
        </w:rPr>
        <w:t xml:space="preserve">Предполагается, что выпускники </w:t>
      </w:r>
      <w:proofErr w:type="spellStart"/>
      <w:r w:rsidRPr="00CB5C4B">
        <w:rPr>
          <w:rFonts w:ascii="Calibri" w:hAnsi="Calibri" w:cs="Calibri"/>
        </w:rPr>
        <w:t>бакалавриата</w:t>
      </w:r>
      <w:proofErr w:type="spellEnd"/>
      <w:r w:rsidRPr="00CB5C4B">
        <w:rPr>
          <w:rFonts w:ascii="Calibri" w:hAnsi="Calibri" w:cs="Calibri"/>
        </w:rPr>
        <w:t xml:space="preserve"> КПИ образуют кадровый ресурс для магистратуры существующего факультета бизнес-информатики и прикладной математики, </w:t>
      </w:r>
      <w:r w:rsidR="002354D2" w:rsidRPr="00CB5C4B">
        <w:rPr>
          <w:rFonts w:ascii="Calibri" w:hAnsi="Calibri" w:cs="Calibri"/>
        </w:rPr>
        <w:t xml:space="preserve">факультета компьютерных наук и математики, </w:t>
      </w:r>
      <w:r w:rsidRPr="00CB5C4B">
        <w:rPr>
          <w:rFonts w:ascii="Calibri" w:hAnsi="Calibri" w:cs="Calibri"/>
        </w:rPr>
        <w:t>для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магистратур других факультетов </w:t>
      </w:r>
      <w:r w:rsidR="004427F0">
        <w:rPr>
          <w:rFonts w:ascii="Calibri" w:hAnsi="Calibri" w:cs="Calibri"/>
        </w:rPr>
        <w:t>НИУ ВШЭ-НН</w:t>
      </w:r>
      <w:r w:rsidRPr="00CB5C4B">
        <w:rPr>
          <w:rFonts w:ascii="Calibri" w:hAnsi="Calibri" w:cs="Calibri"/>
        </w:rPr>
        <w:t xml:space="preserve"> и других вузов региона, для магистратур факультетов головного университета и зарубежных ВУЗов-партнеров, в первую очередь по тем специальностям, по которым требуется высококачественная </w:t>
      </w:r>
      <w:r w:rsidRPr="00CB5C4B"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 xml:space="preserve"> подготовка.</w:t>
      </w:r>
      <w:proofErr w:type="gramEnd"/>
    </w:p>
    <w:p w:rsidR="005944CD" w:rsidRPr="00CB5C4B" w:rsidRDefault="00344B23" w:rsidP="0028337E">
      <w:pPr>
        <w:pStyle w:val="1"/>
        <w:numPr>
          <w:ilvl w:val="1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bookmarkStart w:id="0" w:name="_Toc140556246"/>
      <w:r w:rsidRPr="00CB5C4B">
        <w:rPr>
          <w:rFonts w:ascii="Calibri" w:hAnsi="Calibri" w:cs="Calibri"/>
        </w:rPr>
        <w:lastRenderedPageBreak/>
        <w:t>О</w:t>
      </w:r>
      <w:r w:rsidR="005944CD" w:rsidRPr="00CB5C4B">
        <w:rPr>
          <w:rFonts w:ascii="Calibri" w:hAnsi="Calibri" w:cs="Calibri"/>
        </w:rPr>
        <w:t xml:space="preserve">собенности </w:t>
      </w:r>
      <w:r w:rsidRPr="00CB5C4B">
        <w:rPr>
          <w:rFonts w:ascii="Calibri" w:hAnsi="Calibri" w:cs="Calibri"/>
        </w:rPr>
        <w:t xml:space="preserve">реализации образовательной </w:t>
      </w:r>
      <w:r w:rsidR="005944CD" w:rsidRPr="00CB5C4B">
        <w:rPr>
          <w:rFonts w:ascii="Calibri" w:hAnsi="Calibri" w:cs="Calibri"/>
        </w:rPr>
        <w:t xml:space="preserve"> программы</w:t>
      </w:r>
      <w:bookmarkEnd w:id="0"/>
    </w:p>
    <w:p w:rsidR="00AC463B" w:rsidRPr="00CB5C4B" w:rsidRDefault="00AC463B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КПИ в Нижнем Новгороде сможет выполнить поставленную цель – дать серьезное практическое IT-образование современного уровня – за счёт: </w:t>
      </w:r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тщательной селекционной и подготовительной работы с абитуриентами (предварительная </w:t>
      </w:r>
      <w:proofErr w:type="spellStart"/>
      <w:r w:rsidRPr="00CB5C4B">
        <w:rPr>
          <w:rFonts w:ascii="Calibri" w:hAnsi="Calibri" w:cs="Calibri"/>
        </w:rPr>
        <w:t>профориентационная</w:t>
      </w:r>
      <w:proofErr w:type="spellEnd"/>
      <w:r w:rsidRPr="00CB5C4B">
        <w:rPr>
          <w:rFonts w:ascii="Calibri" w:hAnsi="Calibri" w:cs="Calibri"/>
        </w:rPr>
        <w:t xml:space="preserve"> работа в лучших школах региона, привлекательность Высшей школы экономики в глазах абитуриентов региона, востребованность качественного IT образования, не удовлетворяемая существующими структурами) и их целенаправленной подготовки;</w:t>
      </w:r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proofErr w:type="gramStart"/>
      <w:r w:rsidRPr="00CB5C4B">
        <w:rPr>
          <w:rFonts w:ascii="Calibri" w:hAnsi="Calibri" w:cs="Calibri"/>
        </w:rPr>
        <w:t xml:space="preserve">высокого профессионального уровня создаваемой в НИУ ВШЭ КПИ; </w:t>
      </w:r>
      <w:proofErr w:type="gramEnd"/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современного построения курсов, соответствующих лучшим мировым практикам;</w:t>
      </w:r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предложения специальных курсов, отражающих наиболее актуальные и перспективные направления развития IT;</w:t>
      </w:r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привлечения к преподаванию (на краткосрочной или на долгосрочной основе) профессионалов-практиков;</w:t>
      </w:r>
    </w:p>
    <w:p w:rsidR="00AC463B" w:rsidRPr="00CB5C4B" w:rsidRDefault="00AC463B" w:rsidP="00AC463B">
      <w:pPr>
        <w:pStyle w:val="a1"/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proofErr w:type="gramStart"/>
      <w:r w:rsidRPr="00CB5C4B">
        <w:rPr>
          <w:rFonts w:ascii="Calibri" w:hAnsi="Calibri" w:cs="Calibri"/>
        </w:rPr>
        <w:t>создания для обучающихся однородной среды из людей, заинтересованных в результатах обучения;</w:t>
      </w:r>
      <w:proofErr w:type="gramEnd"/>
    </w:p>
    <w:p w:rsidR="005944CD" w:rsidRPr="00CB5C4B" w:rsidRDefault="005944CD" w:rsidP="00157E55">
      <w:pPr>
        <w:jc w:val="both"/>
        <w:rPr>
          <w:rFonts w:ascii="Calibri" w:hAnsi="Calibri" w:cs="Calibri"/>
        </w:rPr>
      </w:pP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Наш анализ потребностей IT компаний в специалистах и оценка возможностей четырехлетнего образования, дает основания для выбора тех направлений, которые можно реализовать в рамках бакалаврской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программы. В бакалаврской программе мы предлагаем заложить основы, для работы выпускников по следующим специальностям:</w:t>
      </w:r>
    </w:p>
    <w:p w:rsidR="005944CD" w:rsidRPr="00CB5C4B" w:rsidRDefault="005944CD" w:rsidP="00344B23">
      <w:pPr>
        <w:spacing w:line="23" w:lineRule="atLeast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 </w:t>
      </w:r>
    </w:p>
    <w:p w:rsidR="005944CD" w:rsidRPr="00CB5C4B" w:rsidRDefault="005944CD" w:rsidP="00344B23">
      <w:pPr>
        <w:pStyle w:val="a1"/>
        <w:numPr>
          <w:ilvl w:val="0"/>
          <w:numId w:val="3"/>
        </w:numPr>
        <w:spacing w:after="0" w:line="23" w:lineRule="atLeast"/>
        <w:rPr>
          <w:rFonts w:ascii="Calibri" w:hAnsi="Calibri" w:cs="Calibri"/>
        </w:rPr>
      </w:pPr>
      <w:r w:rsidRPr="00CB5C4B">
        <w:rPr>
          <w:rFonts w:ascii="Calibri" w:hAnsi="Calibri" w:cs="Calibri"/>
          <w:lang w:val="en-US"/>
        </w:rPr>
        <w:t>Software</w:t>
      </w:r>
      <w:r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  <w:lang w:val="en-US"/>
        </w:rPr>
        <w:t>designer</w:t>
      </w:r>
      <w:r w:rsidRPr="00CB5C4B">
        <w:rPr>
          <w:rFonts w:ascii="Calibri" w:hAnsi="Calibri" w:cs="Calibri"/>
        </w:rPr>
        <w:tab/>
        <w:t>- специалист по разработке ПО (кодировщик)</w:t>
      </w:r>
    </w:p>
    <w:p w:rsidR="005944CD" w:rsidRPr="00CB5C4B" w:rsidRDefault="005944CD" w:rsidP="00344B23">
      <w:pPr>
        <w:pStyle w:val="a1"/>
        <w:numPr>
          <w:ilvl w:val="0"/>
          <w:numId w:val="3"/>
        </w:numPr>
        <w:spacing w:after="0" w:line="23" w:lineRule="atLeast"/>
        <w:rPr>
          <w:rFonts w:ascii="Calibri" w:hAnsi="Calibri" w:cs="Calibri"/>
        </w:rPr>
      </w:pPr>
      <w:proofErr w:type="spellStart"/>
      <w:r w:rsidRPr="00CB5C4B">
        <w:rPr>
          <w:rFonts w:ascii="Calibri" w:hAnsi="Calibri" w:cs="Calibri"/>
        </w:rPr>
        <w:t>Software</w:t>
      </w:r>
      <w:proofErr w:type="spellEnd"/>
      <w:r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  <w:lang w:val="en-US"/>
        </w:rPr>
        <w:t>tester</w:t>
      </w:r>
      <w:r w:rsidRPr="00CB5C4B">
        <w:rPr>
          <w:rFonts w:ascii="Calibri" w:hAnsi="Calibri" w:cs="Calibri"/>
        </w:rPr>
        <w:tab/>
      </w:r>
      <w:r w:rsidRPr="00CB5C4B">
        <w:rPr>
          <w:rFonts w:ascii="Calibri" w:hAnsi="Calibri" w:cs="Calibri"/>
        </w:rPr>
        <w:tab/>
        <w:t>- специалист по тестированию ПО (</w:t>
      </w:r>
      <w:proofErr w:type="spellStart"/>
      <w:r w:rsidRPr="00CB5C4B">
        <w:rPr>
          <w:rFonts w:ascii="Calibri" w:hAnsi="Calibri" w:cs="Calibri"/>
        </w:rPr>
        <w:t>тестировщик</w:t>
      </w:r>
      <w:proofErr w:type="spellEnd"/>
      <w:r w:rsidRPr="00CB5C4B">
        <w:rPr>
          <w:rFonts w:ascii="Calibri" w:hAnsi="Calibri" w:cs="Calibri"/>
        </w:rPr>
        <w:t>)</w:t>
      </w:r>
    </w:p>
    <w:p w:rsidR="005944CD" w:rsidRPr="00CB5C4B" w:rsidRDefault="005944CD" w:rsidP="00344B23">
      <w:pPr>
        <w:pStyle w:val="a1"/>
        <w:numPr>
          <w:ilvl w:val="0"/>
          <w:numId w:val="3"/>
        </w:numPr>
        <w:spacing w:after="0" w:line="23" w:lineRule="atLeast"/>
        <w:rPr>
          <w:rFonts w:ascii="Calibri" w:hAnsi="Calibri" w:cs="Calibri"/>
        </w:rPr>
      </w:pPr>
      <w:r w:rsidRPr="00CB5C4B">
        <w:rPr>
          <w:rFonts w:ascii="Calibri" w:hAnsi="Calibri" w:cs="Calibri"/>
          <w:lang w:val="en-US"/>
        </w:rPr>
        <w:t>Software</w:t>
      </w:r>
      <w:r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  <w:lang w:val="en-US"/>
        </w:rPr>
        <w:t>sustainer</w:t>
      </w:r>
      <w:r w:rsidRPr="00CB5C4B">
        <w:rPr>
          <w:rFonts w:ascii="Calibri" w:hAnsi="Calibri" w:cs="Calibri"/>
        </w:rPr>
        <w:tab/>
        <w:t>- специалист по поддержке ПО</w:t>
      </w:r>
    </w:p>
    <w:p w:rsidR="005944CD" w:rsidRDefault="005944CD" w:rsidP="00344B23">
      <w:pPr>
        <w:pStyle w:val="a1"/>
        <w:numPr>
          <w:ilvl w:val="0"/>
          <w:numId w:val="3"/>
        </w:numPr>
        <w:spacing w:after="0" w:line="23" w:lineRule="atLeast"/>
        <w:rPr>
          <w:rFonts w:ascii="Calibri" w:hAnsi="Calibri" w:cs="Calibri"/>
        </w:rPr>
      </w:pPr>
      <w:proofErr w:type="spellStart"/>
      <w:r w:rsidRPr="00CB5C4B">
        <w:rPr>
          <w:rFonts w:ascii="Calibri" w:hAnsi="Calibri" w:cs="Calibri"/>
        </w:rPr>
        <w:t>System</w:t>
      </w:r>
      <w:proofErr w:type="spellEnd"/>
      <w:r w:rsidRPr="00CB5C4B">
        <w:rPr>
          <w:rFonts w:ascii="Calibri" w:hAnsi="Calibri" w:cs="Calibri"/>
        </w:rPr>
        <w:t xml:space="preserve"> </w:t>
      </w:r>
      <w:proofErr w:type="spellStart"/>
      <w:r w:rsidRPr="00CB5C4B">
        <w:rPr>
          <w:rFonts w:ascii="Calibri" w:hAnsi="Calibri" w:cs="Calibri"/>
        </w:rPr>
        <w:t>administrator</w:t>
      </w:r>
      <w:proofErr w:type="spellEnd"/>
      <w:r w:rsidRPr="00CB5C4B">
        <w:rPr>
          <w:rFonts w:ascii="Calibri" w:hAnsi="Calibri" w:cs="Calibri"/>
        </w:rPr>
        <w:tab/>
        <w:t>- системный администратор</w:t>
      </w:r>
    </w:p>
    <w:p w:rsidR="004427F0" w:rsidRPr="00CB5C4B" w:rsidRDefault="004427F0" w:rsidP="004427F0">
      <w:pPr>
        <w:pStyle w:val="a1"/>
        <w:spacing w:after="0" w:line="23" w:lineRule="atLeast"/>
        <w:ind w:left="1287" w:firstLine="0"/>
        <w:rPr>
          <w:rFonts w:ascii="Calibri" w:hAnsi="Calibri" w:cs="Calibri"/>
        </w:rPr>
      </w:pPr>
    </w:p>
    <w:p w:rsidR="00AC463B" w:rsidRPr="00CB5C4B" w:rsidRDefault="00344B23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Одной из задач кафедры является развитие </w:t>
      </w:r>
      <w:r w:rsidRPr="00CB5C4B">
        <w:rPr>
          <w:rFonts w:ascii="Calibri" w:hAnsi="Calibri" w:cs="Calibri"/>
          <w:lang w:val="en-US"/>
        </w:rPr>
        <w:t>on</w:t>
      </w:r>
      <w:r w:rsidRPr="00CB5C4B">
        <w:rPr>
          <w:rFonts w:ascii="Calibri" w:hAnsi="Calibri" w:cs="Calibri"/>
        </w:rPr>
        <w:t>-</w:t>
      </w:r>
      <w:r w:rsidRPr="00CB5C4B">
        <w:rPr>
          <w:rFonts w:ascii="Calibri" w:hAnsi="Calibri" w:cs="Calibri"/>
          <w:lang w:val="en-US"/>
        </w:rPr>
        <w:t>line</w:t>
      </w:r>
      <w:r w:rsidRPr="00CB5C4B">
        <w:rPr>
          <w:rFonts w:ascii="Calibri" w:hAnsi="Calibri" w:cs="Calibri"/>
        </w:rPr>
        <w:t xml:space="preserve"> образования. </w:t>
      </w:r>
      <w:r w:rsidR="00AC463B" w:rsidRPr="00CB5C4B">
        <w:rPr>
          <w:rFonts w:ascii="Calibri" w:hAnsi="Calibri" w:cs="Calibri"/>
        </w:rPr>
        <w:t xml:space="preserve">Для достижения успеха в области </w:t>
      </w:r>
      <w:r w:rsidR="00AC463B" w:rsidRPr="00CB5C4B">
        <w:rPr>
          <w:rFonts w:ascii="Calibri" w:hAnsi="Calibri" w:cs="Calibri"/>
          <w:lang w:val="en-US"/>
        </w:rPr>
        <w:t>on</w:t>
      </w:r>
      <w:r w:rsidR="00AC463B" w:rsidRPr="00CB5C4B">
        <w:rPr>
          <w:rFonts w:ascii="Calibri" w:hAnsi="Calibri" w:cs="Calibri"/>
        </w:rPr>
        <w:t>-</w:t>
      </w:r>
      <w:r w:rsidR="00AC463B" w:rsidRPr="00CB5C4B">
        <w:rPr>
          <w:rFonts w:ascii="Calibri" w:hAnsi="Calibri" w:cs="Calibri"/>
          <w:lang w:val="en-US"/>
        </w:rPr>
        <w:t>line</w:t>
      </w:r>
      <w:r w:rsidR="00AC463B" w:rsidRPr="00CB5C4B">
        <w:rPr>
          <w:rFonts w:ascii="Calibri" w:hAnsi="Calibri" w:cs="Calibri"/>
        </w:rPr>
        <w:t xml:space="preserve"> образования, кафедра должна участвовать в развитии проектно-ориентированных образовательных программ и поиска новых форм взаимовыгодного сотрудничества в таких перспективных областях как телекоммуникации и высокотехнологичные инновационные предприятия. Одним из </w:t>
      </w:r>
      <w:r w:rsidR="00E71C1E" w:rsidRPr="00CB5C4B">
        <w:rPr>
          <w:rFonts w:ascii="Calibri" w:hAnsi="Calibri" w:cs="Calibri"/>
        </w:rPr>
        <w:t>примеров практической</w:t>
      </w:r>
      <w:r w:rsidR="00AC463B" w:rsidRPr="00CB5C4B">
        <w:rPr>
          <w:rFonts w:ascii="Calibri" w:hAnsi="Calibri" w:cs="Calibri"/>
        </w:rPr>
        <w:t xml:space="preserve"> деятельности КПИ в области </w:t>
      </w:r>
      <w:r w:rsidR="00AC463B" w:rsidRPr="00CB5C4B">
        <w:rPr>
          <w:rFonts w:ascii="Calibri" w:hAnsi="Calibri" w:cs="Calibri"/>
          <w:lang w:val="en-US"/>
        </w:rPr>
        <w:t>on</w:t>
      </w:r>
      <w:r w:rsidR="00AC463B" w:rsidRPr="00CB5C4B">
        <w:rPr>
          <w:rFonts w:ascii="Calibri" w:hAnsi="Calibri" w:cs="Calibri"/>
        </w:rPr>
        <w:t>-</w:t>
      </w:r>
      <w:r w:rsidR="00AC463B" w:rsidRPr="00CB5C4B">
        <w:rPr>
          <w:rFonts w:ascii="Calibri" w:hAnsi="Calibri" w:cs="Calibri"/>
          <w:lang w:val="en-US"/>
        </w:rPr>
        <w:t>line</w:t>
      </w:r>
      <w:r w:rsidR="00AC463B" w:rsidRPr="00CB5C4B">
        <w:rPr>
          <w:rFonts w:ascii="Calibri" w:hAnsi="Calibri" w:cs="Calibri"/>
        </w:rPr>
        <w:t xml:space="preserve"> обучения </w:t>
      </w:r>
      <w:r w:rsidRPr="00CB5C4B">
        <w:rPr>
          <w:rFonts w:ascii="Calibri" w:hAnsi="Calibri" w:cs="Calibri"/>
        </w:rPr>
        <w:t>будет</w:t>
      </w:r>
      <w:r w:rsidR="00AC463B" w:rsidRPr="00CB5C4B">
        <w:rPr>
          <w:rFonts w:ascii="Calibri" w:hAnsi="Calibri" w:cs="Calibri"/>
        </w:rPr>
        <w:t xml:space="preserve"> участие сотрудников кафедры в создании, тестировании и продвижении программной платформы </w:t>
      </w:r>
      <w:proofErr w:type="spellStart"/>
      <w:r w:rsidR="00AC463B" w:rsidRPr="00CB5C4B">
        <w:rPr>
          <w:rFonts w:ascii="Calibri" w:hAnsi="Calibri" w:cs="Calibri"/>
          <w:lang w:val="en-US"/>
        </w:rPr>
        <w:t>NiceMeeting</w:t>
      </w:r>
      <w:proofErr w:type="spellEnd"/>
      <w:r w:rsidR="00AC463B" w:rsidRPr="00CB5C4B">
        <w:rPr>
          <w:rFonts w:ascii="Calibri" w:hAnsi="Calibri" w:cs="Calibri"/>
        </w:rPr>
        <w:t>, которую разрабатывает подразделение компании МЕРА.</w:t>
      </w:r>
      <w:r w:rsidRPr="00CB5C4B">
        <w:rPr>
          <w:rFonts w:ascii="Calibri" w:hAnsi="Calibri" w:cs="Calibri"/>
        </w:rPr>
        <w:t xml:space="preserve"> Использование в учебном процессе этого инструмента позволит реализовать современный подход к организации образования и создаст значительные конкурентные преимущества для </w:t>
      </w:r>
      <w:r w:rsidR="004427F0">
        <w:rPr>
          <w:rFonts w:ascii="Calibri" w:hAnsi="Calibri" w:cs="Calibri"/>
        </w:rPr>
        <w:t>НИУ ВШЭ-НН</w:t>
      </w:r>
      <w:r w:rsidRPr="00CB5C4B">
        <w:rPr>
          <w:rFonts w:ascii="Calibri" w:hAnsi="Calibri" w:cs="Calibri"/>
        </w:rPr>
        <w:t xml:space="preserve">. </w:t>
      </w:r>
    </w:p>
    <w:p w:rsidR="005944CD" w:rsidRPr="00CB5C4B" w:rsidRDefault="005944CD" w:rsidP="00157E55">
      <w:pPr>
        <w:jc w:val="both"/>
        <w:rPr>
          <w:rFonts w:ascii="Calibri" w:hAnsi="Calibri" w:cs="Calibri"/>
        </w:rPr>
      </w:pPr>
    </w:p>
    <w:p w:rsidR="00AC463B" w:rsidRPr="00CB5C4B" w:rsidRDefault="00AC463B" w:rsidP="00AC463B">
      <w:pPr>
        <w:pStyle w:val="1"/>
        <w:numPr>
          <w:ilvl w:val="1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bookmarkStart w:id="1" w:name="_Toc140556249"/>
      <w:r w:rsidRPr="00CB5C4B">
        <w:rPr>
          <w:rFonts w:ascii="Calibri" w:hAnsi="Calibri" w:cs="Calibri"/>
        </w:rPr>
        <w:t>Учебные курсы кафедры</w:t>
      </w:r>
    </w:p>
    <w:bookmarkEnd w:id="1"/>
    <w:p w:rsidR="005944CD" w:rsidRPr="00CB5C4B" w:rsidRDefault="005944CD" w:rsidP="00157E55">
      <w:pPr>
        <w:jc w:val="both"/>
        <w:rPr>
          <w:rFonts w:ascii="Calibri" w:hAnsi="Calibri" w:cs="Calibri"/>
        </w:rPr>
      </w:pP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Система подготовки бакалавров ПИ должна в целом соответствовать существующему государственному стандарту. При этом должны учитываться реальные потребности IT-</w:t>
      </w:r>
      <w:r w:rsidRPr="00CB5C4B">
        <w:rPr>
          <w:rFonts w:ascii="Calibri" w:hAnsi="Calibri" w:cs="Calibri"/>
        </w:rPr>
        <w:lastRenderedPageBreak/>
        <w:t xml:space="preserve">компаний Нижнего Новгорода, накопленный опыт Базовой Кафедры МЕРА в НИУ ВШЭ, профессиональный опыт и интересы предполагаемого состава преподавателей, а также их понимания современных тенденций развития IT сферы. 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Блок общих гуманитарных и социально-экономических дисциплин должен быть сконцентрирован вокруг курсов экономической направленности, которые преподаются профильными кафедрами других факультетов ВШЭ-НН. </w:t>
      </w:r>
    </w:p>
    <w:p w:rsidR="005944CD" w:rsidRPr="00CB5C4B" w:rsidRDefault="005944CD" w:rsidP="00F71BC3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«Программистский» фундамент закладывается на 1-2 курсе за счет дисциплин «Архитектура вычислительных систем», «Информатика, математическая логика и теория алгоритмов», «Построение и анализ алгоритмов», «Введение в программную инженерию», «Программирование». При этом студентам прививается «программистское мышление» и они получают знания и практические навыки для написания достаточно серьезных программ на C/C++.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Эти курсы дают базу для дальнейшего успешного </w:t>
      </w:r>
      <w:proofErr w:type="gramStart"/>
      <w:r w:rsidRPr="00CB5C4B">
        <w:rPr>
          <w:rFonts w:ascii="Calibri" w:hAnsi="Calibri" w:cs="Calibri"/>
        </w:rPr>
        <w:t>обучения по специальности</w:t>
      </w:r>
      <w:proofErr w:type="gramEnd"/>
      <w:r w:rsidRPr="00CB5C4B">
        <w:rPr>
          <w:rFonts w:ascii="Calibri" w:hAnsi="Calibri" w:cs="Calibri"/>
        </w:rPr>
        <w:t>. Это</w:t>
      </w:r>
      <w:r w:rsidR="00D60607" w:rsidRPr="00CB5C4B">
        <w:rPr>
          <w:rFonts w:ascii="Calibri" w:hAnsi="Calibri" w:cs="Calibri"/>
        </w:rPr>
        <w:t>т</w:t>
      </w:r>
      <w:r w:rsidRPr="00CB5C4B">
        <w:rPr>
          <w:rFonts w:ascii="Calibri" w:hAnsi="Calibri" w:cs="Calibri"/>
        </w:rPr>
        <w:t xml:space="preserve"> блок дисциплин логически завершается защитой курсовой работы, как правило, это клиент-серверное приложение. Защита </w:t>
      </w:r>
      <w:proofErr w:type="gramStart"/>
      <w:r w:rsidRPr="00CB5C4B">
        <w:rPr>
          <w:rFonts w:ascii="Calibri" w:hAnsi="Calibri" w:cs="Calibri"/>
        </w:rPr>
        <w:t>курсовой</w:t>
      </w:r>
      <w:proofErr w:type="gramEnd"/>
      <w:r w:rsidRPr="00CB5C4B">
        <w:rPr>
          <w:rFonts w:ascii="Calibri" w:hAnsi="Calibri" w:cs="Calibri"/>
        </w:rPr>
        <w:t xml:space="preserve"> проходит на английском языке.</w:t>
      </w:r>
    </w:p>
    <w:p w:rsidR="005944CD" w:rsidRPr="00CB5C4B" w:rsidRDefault="005944CD" w:rsidP="00F71BC3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Следующий условный блок дисциплин, можно назвать «Операционные системы», он включает не только принципы и архитектуру современных операционных систем, но практические курсы по ОС </w:t>
      </w:r>
      <w:proofErr w:type="spellStart"/>
      <w:r w:rsidRPr="00CB5C4B">
        <w:rPr>
          <w:rFonts w:ascii="Calibri" w:hAnsi="Calibri" w:cs="Calibri"/>
        </w:rPr>
        <w:t>Windows</w:t>
      </w:r>
      <w:proofErr w:type="spellEnd"/>
      <w:r w:rsidRPr="00CB5C4B">
        <w:rPr>
          <w:rFonts w:ascii="Calibri" w:hAnsi="Calibri" w:cs="Calibri"/>
        </w:rPr>
        <w:t xml:space="preserve">, UNIX, </w:t>
      </w:r>
      <w:proofErr w:type="spellStart"/>
      <w:r w:rsidRPr="00CB5C4B">
        <w:rPr>
          <w:rFonts w:ascii="Calibri" w:hAnsi="Calibri" w:cs="Calibri"/>
        </w:rPr>
        <w:t>Android</w:t>
      </w:r>
      <w:proofErr w:type="spellEnd"/>
      <w:r w:rsidRPr="00CB5C4B">
        <w:rPr>
          <w:rFonts w:ascii="Calibri" w:hAnsi="Calibri" w:cs="Calibri"/>
        </w:rPr>
        <w:t>, где рассматриваются вопросы организации этих систем, программирования под эти системы и администрирования ОС.</w:t>
      </w:r>
    </w:p>
    <w:p w:rsidR="005944CD" w:rsidRPr="00CB5C4B" w:rsidRDefault="005944CD" w:rsidP="00195849">
      <w:pPr>
        <w:tabs>
          <w:tab w:val="left" w:pos="284"/>
        </w:tabs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На старших курсах </w:t>
      </w:r>
      <w:r w:rsidR="00D60607" w:rsidRPr="00CB5C4B">
        <w:rPr>
          <w:rFonts w:ascii="Calibri" w:hAnsi="Calibri" w:cs="Calibri"/>
        </w:rPr>
        <w:t>(</w:t>
      </w:r>
      <w:r w:rsidRPr="00CB5C4B">
        <w:rPr>
          <w:rFonts w:ascii="Calibri" w:hAnsi="Calibri" w:cs="Calibri"/>
        </w:rPr>
        <w:t>3-4</w:t>
      </w:r>
      <w:r w:rsidR="00D60607" w:rsidRPr="00CB5C4B">
        <w:rPr>
          <w:rFonts w:ascii="Calibri" w:hAnsi="Calibri" w:cs="Calibri"/>
        </w:rPr>
        <w:t xml:space="preserve"> курс)</w:t>
      </w:r>
      <w:r w:rsidRPr="00CB5C4B">
        <w:rPr>
          <w:rFonts w:ascii="Calibri" w:hAnsi="Calibri" w:cs="Calibri"/>
        </w:rPr>
        <w:t xml:space="preserve">, блок программирование продолжается при изучении - библиотеки STL, «Технологии </w:t>
      </w:r>
      <w:proofErr w:type="spellStart"/>
      <w:r w:rsidRPr="00CB5C4B">
        <w:rPr>
          <w:rFonts w:ascii="Calibri" w:hAnsi="Calibri" w:cs="Calibri"/>
        </w:rPr>
        <w:t>WinAPI</w:t>
      </w:r>
      <w:proofErr w:type="spellEnd"/>
      <w:r w:rsidRPr="00CB5C4B">
        <w:rPr>
          <w:rFonts w:ascii="Calibri" w:hAnsi="Calibri" w:cs="Calibri"/>
        </w:rPr>
        <w:t xml:space="preserve">», программировании на </w:t>
      </w:r>
      <w:proofErr w:type="spellStart"/>
      <w:r w:rsidRPr="00CB5C4B">
        <w:rPr>
          <w:rFonts w:ascii="Calibri" w:hAnsi="Calibri" w:cs="Calibri"/>
        </w:rPr>
        <w:t>Java</w:t>
      </w:r>
      <w:proofErr w:type="spellEnd"/>
      <w:r w:rsidRPr="00CB5C4B">
        <w:rPr>
          <w:rFonts w:ascii="Calibri" w:hAnsi="Calibri" w:cs="Calibri"/>
        </w:rPr>
        <w:t xml:space="preserve">, </w:t>
      </w:r>
      <w:proofErr w:type="gramStart"/>
      <w:r w:rsidRPr="00CB5C4B">
        <w:rPr>
          <w:rFonts w:ascii="Calibri" w:hAnsi="Calibri" w:cs="Calibri"/>
        </w:rPr>
        <w:t>в</w:t>
      </w:r>
      <w:proofErr w:type="gramEnd"/>
      <w:r w:rsidRPr="00CB5C4B">
        <w:rPr>
          <w:rFonts w:ascii="Calibri" w:hAnsi="Calibri" w:cs="Calibri"/>
        </w:rPr>
        <w:t xml:space="preserve"> </w:t>
      </w:r>
      <w:proofErr w:type="gramStart"/>
      <w:r w:rsidRPr="00CB5C4B">
        <w:rPr>
          <w:rFonts w:ascii="Calibri" w:hAnsi="Calibri" w:cs="Calibri"/>
        </w:rPr>
        <w:t>курса</w:t>
      </w:r>
      <w:proofErr w:type="gramEnd"/>
      <w:r w:rsidRPr="00CB5C4B">
        <w:rPr>
          <w:rFonts w:ascii="Calibri" w:hAnsi="Calibri" w:cs="Calibri"/>
        </w:rPr>
        <w:t xml:space="preserve"> «</w:t>
      </w:r>
      <w:proofErr w:type="spellStart"/>
      <w:r w:rsidRPr="00CB5C4B">
        <w:rPr>
          <w:rFonts w:ascii="Calibri" w:hAnsi="Calibri" w:cs="Calibri"/>
        </w:rPr>
        <w:t>Скриптовые</w:t>
      </w:r>
      <w:proofErr w:type="spellEnd"/>
      <w:r w:rsidRPr="00CB5C4B">
        <w:rPr>
          <w:rFonts w:ascii="Calibri" w:hAnsi="Calibri" w:cs="Calibri"/>
        </w:rPr>
        <w:t xml:space="preserve"> языки программирования», </w:t>
      </w:r>
      <w:proofErr w:type="spellStart"/>
      <w:r w:rsidRPr="00CB5C4B">
        <w:rPr>
          <w:rFonts w:ascii="Calibri" w:hAnsi="Calibri" w:cs="Calibri"/>
        </w:rPr>
        <w:t>Web</w:t>
      </w:r>
      <w:proofErr w:type="spellEnd"/>
      <w:r w:rsidRPr="00CB5C4B">
        <w:rPr>
          <w:rFonts w:ascii="Calibri" w:hAnsi="Calibri" w:cs="Calibri"/>
        </w:rPr>
        <w:t xml:space="preserve"> –программировании и разработки мобильных приложений на </w:t>
      </w:r>
      <w:proofErr w:type="spellStart"/>
      <w:r w:rsidRPr="00CB5C4B">
        <w:rPr>
          <w:rFonts w:ascii="Calibri" w:hAnsi="Calibri" w:cs="Calibri"/>
        </w:rPr>
        <w:t>Java</w:t>
      </w:r>
      <w:proofErr w:type="spellEnd"/>
      <w:r w:rsidRPr="00CB5C4B">
        <w:rPr>
          <w:rFonts w:ascii="Calibri" w:hAnsi="Calibri" w:cs="Calibri"/>
        </w:rPr>
        <w:t xml:space="preserve"> под </w:t>
      </w:r>
      <w:proofErr w:type="spellStart"/>
      <w:r w:rsidRPr="00CB5C4B">
        <w:rPr>
          <w:rFonts w:ascii="Calibri" w:hAnsi="Calibri" w:cs="Calibri"/>
        </w:rPr>
        <w:t>Android</w:t>
      </w:r>
      <w:proofErr w:type="spellEnd"/>
      <w:r w:rsidRPr="00CB5C4B">
        <w:rPr>
          <w:rFonts w:ascii="Calibri" w:hAnsi="Calibri" w:cs="Calibri"/>
        </w:rPr>
        <w:t>.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Следующий блок дисциплин, можно условно назвать системное администрирование. Вопросы администрирования рассматриваются в курсах «Сетевые технологии», при разработке этого курса был адаптирован курс CISCO и курсы «Администрирование </w:t>
      </w:r>
      <w:proofErr w:type="spellStart"/>
      <w:r w:rsidRPr="00CB5C4B">
        <w:rPr>
          <w:rFonts w:ascii="Calibri" w:hAnsi="Calibri" w:cs="Calibri"/>
        </w:rPr>
        <w:t>Windows</w:t>
      </w:r>
      <w:proofErr w:type="spellEnd"/>
      <w:r w:rsidRPr="00CB5C4B">
        <w:rPr>
          <w:rFonts w:ascii="Calibri" w:hAnsi="Calibri" w:cs="Calibri"/>
        </w:rPr>
        <w:t xml:space="preserve"> и UNIX».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Отдельное место занимает курс «Обеспечение качества и тестирование </w:t>
      </w:r>
      <w:proofErr w:type="gramStart"/>
      <w:r w:rsidRPr="00CB5C4B">
        <w:rPr>
          <w:rFonts w:ascii="Calibri" w:hAnsi="Calibri" w:cs="Calibri"/>
        </w:rPr>
        <w:t>ПО</w:t>
      </w:r>
      <w:proofErr w:type="gramEnd"/>
      <w:r w:rsidRPr="00CB5C4B">
        <w:rPr>
          <w:rFonts w:ascii="Calibri" w:hAnsi="Calibri" w:cs="Calibri"/>
        </w:rPr>
        <w:t xml:space="preserve">», логически </w:t>
      </w:r>
      <w:proofErr w:type="gramStart"/>
      <w:r w:rsidRPr="00CB5C4B">
        <w:rPr>
          <w:rFonts w:ascii="Calibri" w:hAnsi="Calibri" w:cs="Calibri"/>
        </w:rPr>
        <w:t>с</w:t>
      </w:r>
      <w:proofErr w:type="gramEnd"/>
      <w:r w:rsidRPr="00CB5C4B">
        <w:rPr>
          <w:rFonts w:ascii="Calibri" w:hAnsi="Calibri" w:cs="Calibri"/>
        </w:rPr>
        <w:t xml:space="preserve"> ним связаны отдельные части курсов по программированию, посвященные тестированию на этапе разработки. Также тестирование затрагивается в курсе «Конструирование программного обеспечения». 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Так как в большинстве нижегородских IT-компаний доля разработки </w:t>
      </w:r>
      <w:proofErr w:type="gramStart"/>
      <w:r w:rsidRPr="00CB5C4B">
        <w:rPr>
          <w:rFonts w:ascii="Calibri" w:hAnsi="Calibri" w:cs="Calibri"/>
        </w:rPr>
        <w:t>ПО</w:t>
      </w:r>
      <w:proofErr w:type="gramEnd"/>
      <w:r w:rsidRPr="00CB5C4B">
        <w:rPr>
          <w:rFonts w:ascii="Calibri" w:hAnsi="Calibri" w:cs="Calibri"/>
        </w:rPr>
        <w:t xml:space="preserve"> </w:t>
      </w:r>
      <w:proofErr w:type="gramStart"/>
      <w:r w:rsidRPr="00CB5C4B">
        <w:rPr>
          <w:rFonts w:ascii="Calibri" w:hAnsi="Calibri" w:cs="Calibri"/>
        </w:rPr>
        <w:t>для</w:t>
      </w:r>
      <w:proofErr w:type="gramEnd"/>
      <w:r w:rsidRPr="00CB5C4B">
        <w:rPr>
          <w:rFonts w:ascii="Calibri" w:hAnsi="Calibri" w:cs="Calibri"/>
        </w:rPr>
        <w:t xml:space="preserve"> телекоммуникаций занимают одно из центральных мест, то в программу введен курс «Телекоммуникации», в котором освещаются как базовые вопросы передачи сигналов, так и построение сетей сотовой.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Курс «Базы данных» покрывает как базовые вопросы проектирования реляционных баз данных, вопросы нормализации отношений, так и проектирование реальных прототипов с использованием языка SQL.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Вопросы менеджмента, планирования и </w:t>
      </w:r>
      <w:proofErr w:type="spellStart"/>
      <w:r w:rsidRPr="00CB5C4B">
        <w:rPr>
          <w:rFonts w:ascii="Calibri" w:hAnsi="Calibri" w:cs="Calibri"/>
        </w:rPr>
        <w:t>командообразования</w:t>
      </w:r>
      <w:proofErr w:type="spellEnd"/>
      <w:r w:rsidRPr="00CB5C4B">
        <w:rPr>
          <w:rFonts w:ascii="Calibri" w:hAnsi="Calibri" w:cs="Calibri"/>
        </w:rPr>
        <w:t xml:space="preserve"> рассматриваются в курсах «Управление программными проектами» и «Групповая динамика и коммуникации в профессиональной практике программной инженерии».</w:t>
      </w: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Часть курсов будет разрабатываться специально для вновь создаваемой кафедры с учетом специальности ПИ головного университета. Специальные дисциплины и связанные с ними научные семинары формируют индивидуальную образовательную траекторию каждого студента. </w:t>
      </w:r>
    </w:p>
    <w:p w:rsidR="004427F0" w:rsidRDefault="004427F0">
      <w:p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5944CD" w:rsidRPr="00CB5C4B" w:rsidRDefault="003D1558" w:rsidP="0028337E">
      <w:pPr>
        <w:pStyle w:val="1"/>
        <w:numPr>
          <w:ilvl w:val="0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lastRenderedPageBreak/>
        <w:t>Профессорско-преподавательский состав</w:t>
      </w:r>
    </w:p>
    <w:p w:rsidR="005944CD" w:rsidRPr="00CB5C4B" w:rsidRDefault="005944CD" w:rsidP="009E2BF7">
      <w:pPr>
        <w:jc w:val="both"/>
        <w:rPr>
          <w:rFonts w:ascii="Calibri" w:hAnsi="Calibri" w:cs="Calibri"/>
        </w:rPr>
      </w:pPr>
    </w:p>
    <w:p w:rsidR="005944CD" w:rsidRPr="00CB5C4B" w:rsidRDefault="005944CD" w:rsidP="00195849">
      <w:pPr>
        <w:ind w:firstLine="284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Основу научно-преподавательского состава кафедры предполагается организовать как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из академических работников, так и из специалистов практиков, имеющих богатый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опыт участия в реальных IT проектах. К работе на кафедре в качестве сотрудников будут привлечены: </w:t>
      </w:r>
    </w:p>
    <w:p w:rsidR="005944CD" w:rsidRPr="00CB5C4B" w:rsidRDefault="005944CD" w:rsidP="009E2BF7">
      <w:pPr>
        <w:jc w:val="both"/>
        <w:rPr>
          <w:rFonts w:ascii="Calibri" w:hAnsi="Calibri" w:cs="Calibri"/>
        </w:rPr>
      </w:pP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Кащеев Николай Иванович, </w:t>
      </w:r>
      <w:proofErr w:type="spellStart"/>
      <w:r w:rsidRPr="00CB5C4B">
        <w:rPr>
          <w:rFonts w:ascii="Calibri" w:hAnsi="Calibri" w:cs="Calibri"/>
        </w:rPr>
        <w:t>к.т.н</w:t>
      </w:r>
      <w:proofErr w:type="gramStart"/>
      <w:r w:rsidRPr="00CB5C4B">
        <w:rPr>
          <w:rFonts w:ascii="Calibri" w:hAnsi="Calibri" w:cs="Calibri"/>
        </w:rPr>
        <w:t>.,.</w:t>
      </w:r>
      <w:proofErr w:type="gramEnd"/>
      <w:r w:rsidRPr="00CB5C4B">
        <w:rPr>
          <w:rFonts w:ascii="Calibri" w:hAnsi="Calibri" w:cs="Calibri"/>
        </w:rPr>
        <w:t>доцент</w:t>
      </w:r>
      <w:proofErr w:type="spellEnd"/>
      <w:r w:rsidRPr="00CB5C4B">
        <w:rPr>
          <w:rFonts w:ascii="Calibri" w:hAnsi="Calibri" w:cs="Calibri"/>
        </w:rPr>
        <w:t>, профессор НИУ ВШЭ-НН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Пономарев Дмитрий Максимович, к.т.н., доцент, профессор, БК МЕРА (по совместительству)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Бажанов Юрий Сергеевич, профессор, д.т.н.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Ермолаев Виктор Тимофеевич, профессор, д.т.н. (по совместительству)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proofErr w:type="spellStart"/>
      <w:r w:rsidRPr="00CB5C4B">
        <w:rPr>
          <w:rFonts w:ascii="Calibri" w:hAnsi="Calibri" w:cs="Calibri"/>
        </w:rPr>
        <w:t>Флаксман</w:t>
      </w:r>
      <w:proofErr w:type="spellEnd"/>
      <w:r w:rsidRPr="00CB5C4B">
        <w:rPr>
          <w:rFonts w:ascii="Calibri" w:hAnsi="Calibri" w:cs="Calibri"/>
        </w:rPr>
        <w:t xml:space="preserve"> Александр Григорьевич, профессор, </w:t>
      </w:r>
      <w:proofErr w:type="spellStart"/>
      <w:r w:rsidRPr="00CB5C4B">
        <w:rPr>
          <w:rFonts w:ascii="Calibri" w:hAnsi="Calibri" w:cs="Calibri"/>
        </w:rPr>
        <w:t>д</w:t>
      </w:r>
      <w:proofErr w:type="gramStart"/>
      <w:r w:rsidRPr="00CB5C4B">
        <w:rPr>
          <w:rFonts w:ascii="Calibri" w:hAnsi="Calibri" w:cs="Calibri"/>
        </w:rPr>
        <w:t>.ф</w:t>
      </w:r>
      <w:proofErr w:type="gramEnd"/>
      <w:r w:rsidRPr="00CB5C4B">
        <w:rPr>
          <w:rFonts w:ascii="Calibri" w:hAnsi="Calibri" w:cs="Calibri"/>
        </w:rPr>
        <w:t>-м.н</w:t>
      </w:r>
      <w:proofErr w:type="spellEnd"/>
      <w:r w:rsidRPr="00CB5C4B">
        <w:rPr>
          <w:rFonts w:ascii="Calibri" w:hAnsi="Calibri" w:cs="Calibri"/>
        </w:rPr>
        <w:t>. (по совместительству)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Миндров Александр Евгеньевич, к.т.н., доцент НГТУ 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Лейкин Максим Валентинович, к.т.н., сотрудник компании МЕРА 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proofErr w:type="spellStart"/>
      <w:r w:rsidRPr="00CB5C4B">
        <w:rPr>
          <w:rFonts w:ascii="Calibri" w:hAnsi="Calibri" w:cs="Calibri"/>
        </w:rPr>
        <w:t>Люльков</w:t>
      </w:r>
      <w:proofErr w:type="spellEnd"/>
      <w:r w:rsidRPr="00CB5C4B">
        <w:rPr>
          <w:rFonts w:ascii="Calibri" w:hAnsi="Calibri" w:cs="Calibri"/>
        </w:rPr>
        <w:t xml:space="preserve"> Евгений Викторович, к.т.н., доцент, сотрудник IT компании</w:t>
      </w:r>
    </w:p>
    <w:p w:rsidR="005944CD" w:rsidRPr="00CB5C4B" w:rsidRDefault="005944CD" w:rsidP="0028337E">
      <w:pPr>
        <w:pStyle w:val="a1"/>
        <w:numPr>
          <w:ilvl w:val="0"/>
          <w:numId w:val="5"/>
        </w:numPr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>Данилов Сергей Олегович, к.т.н., сотрудник IT компании</w:t>
      </w:r>
    </w:p>
    <w:p w:rsidR="005944CD" w:rsidRPr="00CB5C4B" w:rsidRDefault="005944CD" w:rsidP="00F71BC3">
      <w:pPr>
        <w:jc w:val="both"/>
        <w:rPr>
          <w:rFonts w:ascii="Calibri" w:hAnsi="Calibri" w:cs="Calibri"/>
        </w:rPr>
      </w:pPr>
    </w:p>
    <w:p w:rsidR="003D1558" w:rsidRPr="00CB5C4B" w:rsidRDefault="005944CD" w:rsidP="003D1558">
      <w:pPr>
        <w:pStyle w:val="a1"/>
        <w:spacing w:line="276" w:lineRule="auto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Также предполагается привлечение к учебному процессу специалистов практиков имеющих большой опыт работы в </w:t>
      </w:r>
      <w:r w:rsidRPr="00CB5C4B"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>-компаниях нижегородского региона.</w:t>
      </w:r>
      <w:r w:rsidR="002068FB" w:rsidRPr="00CB5C4B">
        <w:rPr>
          <w:rFonts w:ascii="Calibri" w:hAnsi="Calibri" w:cs="Calibri"/>
        </w:rPr>
        <w:t xml:space="preserve"> </w:t>
      </w:r>
      <w:r w:rsidR="003D1558" w:rsidRPr="00CB5C4B">
        <w:rPr>
          <w:rFonts w:ascii="Calibri" w:hAnsi="Calibri" w:cs="Calibri"/>
        </w:rPr>
        <w:t>Большинство из представленных преподавателей владеют английским языком в степени достаточной для того, чтобы обеспечить качественное преподавание на этом языке.</w:t>
      </w:r>
    </w:p>
    <w:p w:rsidR="005944CD" w:rsidRPr="00CB5C4B" w:rsidRDefault="005944CD" w:rsidP="00F71BC3">
      <w:pPr>
        <w:jc w:val="both"/>
        <w:rPr>
          <w:rFonts w:ascii="Calibri" w:hAnsi="Calibri" w:cs="Calibri"/>
        </w:rPr>
      </w:pPr>
    </w:p>
    <w:p w:rsidR="005944CD" w:rsidRPr="00CB5C4B" w:rsidRDefault="005944CD" w:rsidP="007A0616">
      <w:pPr>
        <w:pStyle w:val="1"/>
        <w:numPr>
          <w:ilvl w:val="0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t>Научная деятельность кафедры</w:t>
      </w:r>
    </w:p>
    <w:p w:rsidR="005944CD" w:rsidRPr="00CB5C4B" w:rsidRDefault="005944CD" w:rsidP="00952C10">
      <w:pPr>
        <w:jc w:val="both"/>
        <w:rPr>
          <w:rFonts w:ascii="Calibri" w:hAnsi="Calibri" w:cs="Calibri"/>
        </w:rPr>
      </w:pPr>
    </w:p>
    <w:p w:rsidR="00AC463B" w:rsidRPr="00CB5C4B" w:rsidRDefault="00AC463B" w:rsidP="00AC463B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На первом этапе становления кафедры, направления развития научно-исследовательской работы определяется двумя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факторами: во-первых, научными интересами и опытом ее сотрудников и, во-вторых, тесным сотрудничеством с компанией МЕРА НН.</w:t>
      </w:r>
    </w:p>
    <w:p w:rsidR="005944CD" w:rsidRPr="00CB5C4B" w:rsidRDefault="005944CD" w:rsidP="00C513C6">
      <w:pPr>
        <w:jc w:val="both"/>
        <w:rPr>
          <w:rFonts w:ascii="Calibri" w:hAnsi="Calibri" w:cs="Calibri"/>
        </w:rPr>
      </w:pPr>
    </w:p>
    <w:p w:rsidR="005944CD" w:rsidRPr="00CB5C4B" w:rsidRDefault="005944CD" w:rsidP="00EC423A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КПИ создается для активизации научной и учебной деятельности в области программной инженерии на основе формирования из студентов и преподавателей инициативных исследовательских групп, способных к успешному выполнению фундаментальных и прикладных научных исследований. Одним из направлений научно-исследовательской деятельности будет являться развитие современных образовательных технологий с использованием передовых методов математического, информационного и имитационного моделирования, распознавания голоса, распознавания образов, а также современных информационных систем. В задачу КПИ входит адаптация, развитие, включение в учебный процесс и распространение в профессиональной среде новых методов обучения студентов в период развития сетевых технологий, развития открытых образовательных ресурсов, виртуальных образовательных площадок. </w:t>
      </w:r>
    </w:p>
    <w:p w:rsidR="005944CD" w:rsidRPr="00CB5C4B" w:rsidRDefault="005944CD" w:rsidP="00081D56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Другие направления научно-исследовательской работы связаны с теми задачами, которыми на протяжении ряда лет занимались сотрудники кафедры.</w:t>
      </w:r>
    </w:p>
    <w:p w:rsidR="005944CD" w:rsidRPr="00CB5C4B" w:rsidRDefault="005944CD" w:rsidP="00715767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lastRenderedPageBreak/>
        <w:t xml:space="preserve">Научные интересы Н.И. </w:t>
      </w:r>
      <w:proofErr w:type="spellStart"/>
      <w:r w:rsidRPr="00CB5C4B">
        <w:rPr>
          <w:rFonts w:ascii="Calibri" w:hAnsi="Calibri" w:cs="Calibri"/>
        </w:rPr>
        <w:t>Кащеева</w:t>
      </w:r>
      <w:proofErr w:type="spellEnd"/>
      <w:r w:rsidRPr="00CB5C4B">
        <w:rPr>
          <w:rFonts w:ascii="Calibri" w:hAnsi="Calibri" w:cs="Calibri"/>
        </w:rPr>
        <w:t>,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Ю.С. Бажанова,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А.Е. Миндрова сосредоточены в области технической диагностики сложных технических систем, решения задач дискретного моделирования. </w:t>
      </w:r>
    </w:p>
    <w:p w:rsidR="00715767" w:rsidRPr="00CB5C4B" w:rsidRDefault="00715767" w:rsidP="00715767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Николай Иванович Кащеев с</w:t>
      </w:r>
      <w:r w:rsidR="00952C10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отличием окончил Факультет Радиоэлектроники и технической кибернетики Горьковского политехнического института, имеет степень кандидата технических наук,</w:t>
      </w:r>
      <w:r w:rsidR="00952C10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автор более 50 научных работ и публикаций, </w:t>
      </w:r>
      <w:r w:rsidR="00952C10" w:rsidRPr="00CB5C4B">
        <w:rPr>
          <w:rFonts w:ascii="Calibri" w:hAnsi="Calibri" w:cs="Calibri"/>
        </w:rPr>
        <w:t xml:space="preserve">имеет </w:t>
      </w:r>
      <w:r w:rsidRPr="00CB5C4B">
        <w:rPr>
          <w:rFonts w:ascii="Calibri" w:hAnsi="Calibri" w:cs="Calibri"/>
        </w:rPr>
        <w:t xml:space="preserve">более 30 лет опыта преподавательской и практической деятельности в области </w:t>
      </w:r>
      <w:r w:rsidRPr="00CB5C4B">
        <w:rPr>
          <w:rFonts w:ascii="Calibri" w:hAnsi="Calibri" w:cs="Calibri"/>
          <w:lang w:val="en-US"/>
        </w:rPr>
        <w:t>IT</w:t>
      </w:r>
      <w:r w:rsidRPr="00CB5C4B">
        <w:rPr>
          <w:rFonts w:ascii="Calibri" w:hAnsi="Calibri" w:cs="Calibri"/>
        </w:rPr>
        <w:t xml:space="preserve">. С 1998 года работает в компании МЕРА и является основоположником учебного центра подготовки IT специалистов. В 2004 году Николай Кащеев превратил учебный центр в институт повышения квалификации (НИИТ) нового типа, в котором проходят обучение как школьники и студенты, так и выпускники ВУЗов. В НИИТ обучается около 400-500 человек в год. В частности более 750 выпускников стали сотрудниками компании МЕРА. Прошли повышение квалификации </w:t>
      </w:r>
      <w:proofErr w:type="gramStart"/>
      <w:r w:rsidRPr="00CB5C4B">
        <w:rPr>
          <w:rFonts w:ascii="Calibri" w:hAnsi="Calibri" w:cs="Calibri"/>
        </w:rPr>
        <w:t>более тысячи сотрудников</w:t>
      </w:r>
      <w:proofErr w:type="gramEnd"/>
      <w:r w:rsidRPr="00CB5C4B">
        <w:rPr>
          <w:rFonts w:ascii="Calibri" w:hAnsi="Calibri" w:cs="Calibri"/>
        </w:rPr>
        <w:t xml:space="preserve"> компании МЕРА, МЕГАФОН и других крупных предприятий Н.Новгорода. До работы в компании МЕРА</w:t>
      </w:r>
      <w:r w:rsidR="00952C10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Николай Кащеев занимал должность доцента на кафедре «Информатика и системы управления» НГТУ, руководил магистратурой, аспирантурой. Разработал и прочитал около 10 различных курсов в области информационных технологий. С 2008 года работает в НИУ ВШЭ Н.Новгород.</w:t>
      </w:r>
    </w:p>
    <w:p w:rsidR="00715767" w:rsidRPr="00CB5C4B" w:rsidRDefault="00715767" w:rsidP="00715767">
      <w:pPr>
        <w:ind w:firstLine="709"/>
        <w:jc w:val="both"/>
        <w:rPr>
          <w:rFonts w:ascii="Calibri" w:hAnsi="Calibri" w:cs="Calibri"/>
        </w:rPr>
      </w:pPr>
    </w:p>
    <w:p w:rsidR="005944CD" w:rsidRPr="00CB5C4B" w:rsidRDefault="005944CD" w:rsidP="00942050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Бажанов Юрий Сергеевич, д.т.н., профессор</w:t>
      </w:r>
      <w:r w:rsidR="00942050" w:rsidRPr="00CB5C4B">
        <w:rPr>
          <w:rFonts w:ascii="Calibri" w:hAnsi="Calibri" w:cs="Calibri"/>
        </w:rPr>
        <w:t>, заведовал кафедрой «</w:t>
      </w:r>
      <w:proofErr w:type="spellStart"/>
      <w:r w:rsidR="00942050" w:rsidRPr="00CB5C4B">
        <w:rPr>
          <w:rFonts w:ascii="Calibri" w:hAnsi="Calibri" w:cs="Calibri"/>
        </w:rPr>
        <w:t>Инофрматика</w:t>
      </w:r>
      <w:proofErr w:type="spellEnd"/>
      <w:r w:rsidR="00942050" w:rsidRPr="00CB5C4B">
        <w:rPr>
          <w:rFonts w:ascii="Calibri" w:hAnsi="Calibri" w:cs="Calibri"/>
        </w:rPr>
        <w:t xml:space="preserve"> и системы управления» НГТУ</w:t>
      </w:r>
      <w:r w:rsidRPr="00CB5C4B">
        <w:rPr>
          <w:rFonts w:ascii="Calibri" w:hAnsi="Calibri" w:cs="Calibri"/>
        </w:rPr>
        <w:t>.</w:t>
      </w:r>
      <w:r w:rsidR="00942050" w:rsidRPr="00CB5C4B">
        <w:rPr>
          <w:rFonts w:ascii="Calibri" w:hAnsi="Calibri" w:cs="Calibri"/>
        </w:rPr>
        <w:t xml:space="preserve"> Автор более 50</w:t>
      </w:r>
      <w:r w:rsidRPr="00CB5C4B">
        <w:rPr>
          <w:rFonts w:ascii="Calibri" w:hAnsi="Calibri" w:cs="Calibri"/>
        </w:rPr>
        <w:t xml:space="preserve"> </w:t>
      </w:r>
      <w:r w:rsidR="00942050" w:rsidRPr="00CB5C4B">
        <w:rPr>
          <w:rFonts w:ascii="Calibri" w:hAnsi="Calibri" w:cs="Calibri"/>
        </w:rPr>
        <w:t xml:space="preserve">научных работ и публикаций. </w:t>
      </w:r>
    </w:p>
    <w:p w:rsidR="00942050" w:rsidRPr="00CB5C4B" w:rsidRDefault="00942050" w:rsidP="00942050">
      <w:pPr>
        <w:ind w:firstLine="709"/>
        <w:jc w:val="both"/>
        <w:rPr>
          <w:rFonts w:ascii="Calibri" w:hAnsi="Calibri" w:cs="Calibri"/>
        </w:rPr>
      </w:pPr>
    </w:p>
    <w:p w:rsidR="00942050" w:rsidRPr="00CB5C4B" w:rsidRDefault="005944CD" w:rsidP="00942050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Пономарев Дмитрий Максимович, к.т.н., профессор Базовой кафедры МЕРА, Область научных интересов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- исследования в области современных инфокоммуникационных технологий. Автор более 70 научных работ и публикаций, 12 патентов в данной сфере. </w:t>
      </w:r>
      <w:r w:rsidR="00942050" w:rsidRPr="00CB5C4B">
        <w:rPr>
          <w:rFonts w:ascii="Calibri" w:hAnsi="Calibri" w:cs="Calibri"/>
        </w:rPr>
        <w:t xml:space="preserve">Российский бизнесмен, предприниматель, основатель и президент группы компаний МЕРА, председатель Совета директоров компании «Mera </w:t>
      </w:r>
      <w:proofErr w:type="spellStart"/>
      <w:r w:rsidR="00942050" w:rsidRPr="00CB5C4B">
        <w:rPr>
          <w:rFonts w:ascii="Calibri" w:hAnsi="Calibri" w:cs="Calibri"/>
        </w:rPr>
        <w:t>Networks</w:t>
      </w:r>
      <w:proofErr w:type="spellEnd"/>
      <w:r w:rsidR="00942050" w:rsidRPr="00CB5C4B">
        <w:rPr>
          <w:rFonts w:ascii="Calibri" w:hAnsi="Calibri" w:cs="Calibri"/>
        </w:rPr>
        <w:t xml:space="preserve">», соучредитель Приволжской Ассоциации Электросвязи, КИС, АДС, Нижегородского института информационных технологий. </w:t>
      </w:r>
    </w:p>
    <w:p w:rsidR="00942050" w:rsidRPr="00CB5C4B" w:rsidRDefault="00942050" w:rsidP="00942050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Основал один из первых научно-технических кооперативов в г.Н.Новгороде. За время, которое Д.М. Пономарев занимает пост руководителя компании МЕРА, он сумел превратить ее в лидера на рынке услуг оффшорного программирования для телекоммуникационной индустрии. Компания МЕРА входит в рейтинг 100 сильнейших компаний в области аутсорсинга - «</w:t>
      </w:r>
      <w:proofErr w:type="spellStart"/>
      <w:r w:rsidRPr="00CB5C4B">
        <w:rPr>
          <w:rFonts w:ascii="Calibri" w:hAnsi="Calibri" w:cs="Calibri"/>
        </w:rPr>
        <w:t>Global</w:t>
      </w:r>
      <w:proofErr w:type="spellEnd"/>
      <w:r w:rsidRPr="00CB5C4B">
        <w:rPr>
          <w:rFonts w:ascii="Calibri" w:hAnsi="Calibri" w:cs="Calibri"/>
        </w:rPr>
        <w:t xml:space="preserve"> </w:t>
      </w:r>
      <w:proofErr w:type="spellStart"/>
      <w:r w:rsidRPr="00CB5C4B">
        <w:rPr>
          <w:rFonts w:ascii="Calibri" w:hAnsi="Calibri" w:cs="Calibri"/>
        </w:rPr>
        <w:t>Outsourcing</w:t>
      </w:r>
      <w:proofErr w:type="spellEnd"/>
      <w:r w:rsidRPr="00CB5C4B">
        <w:rPr>
          <w:rFonts w:ascii="Calibri" w:hAnsi="Calibri" w:cs="Calibri"/>
        </w:rPr>
        <w:t xml:space="preserve"> 100».</w:t>
      </w:r>
    </w:p>
    <w:p w:rsidR="005944CD" w:rsidRPr="00CB5C4B" w:rsidRDefault="005944CD" w:rsidP="00C62CAE">
      <w:pPr>
        <w:ind w:firstLine="709"/>
        <w:jc w:val="both"/>
        <w:rPr>
          <w:rFonts w:ascii="Calibri" w:hAnsi="Calibri" w:cs="Calibri"/>
        </w:rPr>
      </w:pPr>
    </w:p>
    <w:p w:rsidR="005944CD" w:rsidRPr="00CB5C4B" w:rsidRDefault="005944CD" w:rsidP="00AC463B">
      <w:pPr>
        <w:ind w:firstLine="709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В настоящее время наблюдается интенсивное развитие систем мобильной (сотовой) связи и беспроводного доступа в Интернет. Одной из главных проблем в области беспроводных систем связи является увеличение скорости передачи данных и повышение качества обслуживания пользователей (уменьшение вероятности битовой ошибки). Данная проблема особенно актуальна в сотовых системах связи, работающих в условиях сложного пространственного канала. Научно-исследовательской работой в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 xml:space="preserve">этом направлении занимаются: Ермолаев Виктор Тимофеевич д.т.н. профессор и </w:t>
      </w:r>
      <w:proofErr w:type="spellStart"/>
      <w:r w:rsidRPr="00CB5C4B">
        <w:rPr>
          <w:rFonts w:ascii="Calibri" w:hAnsi="Calibri" w:cs="Calibri"/>
        </w:rPr>
        <w:t>Флаксман</w:t>
      </w:r>
      <w:proofErr w:type="spellEnd"/>
      <w:r w:rsidRPr="00CB5C4B">
        <w:rPr>
          <w:rFonts w:ascii="Calibri" w:hAnsi="Calibri" w:cs="Calibri"/>
        </w:rPr>
        <w:t xml:space="preserve"> Александр Григорьевич </w:t>
      </w:r>
      <w:proofErr w:type="spellStart"/>
      <w:r w:rsidRPr="00CB5C4B">
        <w:rPr>
          <w:rFonts w:ascii="Calibri" w:hAnsi="Calibri" w:cs="Calibri"/>
        </w:rPr>
        <w:t>д</w:t>
      </w:r>
      <w:proofErr w:type="gramStart"/>
      <w:r w:rsidRPr="00CB5C4B">
        <w:rPr>
          <w:rFonts w:ascii="Calibri" w:hAnsi="Calibri" w:cs="Calibri"/>
        </w:rPr>
        <w:t>.ф</w:t>
      </w:r>
      <w:proofErr w:type="gramEnd"/>
      <w:r w:rsidRPr="00CB5C4B">
        <w:rPr>
          <w:rFonts w:ascii="Calibri" w:hAnsi="Calibri" w:cs="Calibri"/>
        </w:rPr>
        <w:t>-м.н</w:t>
      </w:r>
      <w:proofErr w:type="spellEnd"/>
      <w:r w:rsidRPr="00CB5C4B">
        <w:rPr>
          <w:rFonts w:ascii="Calibri" w:hAnsi="Calibri" w:cs="Calibri"/>
        </w:rPr>
        <w:t xml:space="preserve">. профессор. </w:t>
      </w:r>
    </w:p>
    <w:p w:rsidR="005944CD" w:rsidRPr="00CB5C4B" w:rsidRDefault="005944CD" w:rsidP="00BA2E66">
      <w:pPr>
        <w:jc w:val="both"/>
        <w:rPr>
          <w:rFonts w:ascii="Calibri" w:hAnsi="Calibri" w:cs="Calibri"/>
        </w:rPr>
      </w:pPr>
      <w:proofErr w:type="gramStart"/>
      <w:r w:rsidRPr="00CB5C4B">
        <w:rPr>
          <w:rFonts w:ascii="Calibri" w:hAnsi="Calibri" w:cs="Calibri"/>
        </w:rPr>
        <w:t>Ермолаев Виктор Тимофеевич, профессор, д.т.н. Научные интересы: статистическая радиофизика, адаптивная обработка сигналов в системах радиолокации и радиосвязи, мобильные (сотовые) системы связи.</w:t>
      </w:r>
      <w:proofErr w:type="gramEnd"/>
      <w:r w:rsidRPr="00CB5C4B">
        <w:rPr>
          <w:rFonts w:ascii="Calibri" w:hAnsi="Calibri" w:cs="Calibri"/>
        </w:rPr>
        <w:t xml:space="preserve"> Автор и соавтор более 160 научных публикации, 12 изобретений, монографии, учебных пособий по мобильной связи и адаптивной обработке сигналов.</w:t>
      </w:r>
    </w:p>
    <w:p w:rsidR="005944CD" w:rsidRPr="00CB5C4B" w:rsidRDefault="005944CD" w:rsidP="00BA2E66">
      <w:pPr>
        <w:jc w:val="both"/>
        <w:rPr>
          <w:rFonts w:ascii="Calibri" w:hAnsi="Calibri" w:cs="Calibri"/>
        </w:rPr>
      </w:pPr>
      <w:proofErr w:type="spellStart"/>
      <w:r w:rsidRPr="00CB5C4B">
        <w:rPr>
          <w:rFonts w:ascii="Calibri" w:hAnsi="Calibri" w:cs="Calibri"/>
        </w:rPr>
        <w:t>Флаксман</w:t>
      </w:r>
      <w:proofErr w:type="spellEnd"/>
      <w:r w:rsidRPr="00CB5C4B">
        <w:rPr>
          <w:rFonts w:ascii="Calibri" w:hAnsi="Calibri" w:cs="Calibri"/>
        </w:rPr>
        <w:t xml:space="preserve"> Александр Григорьевич, профессор, доктор физико-математических наук. Научные интересы: статистическая радиофизика, адаптивная обработка сигналов в информационных системах, мобильные (сотовые) системы связи. Автор и соавтор более 140 научных публикации, </w:t>
      </w:r>
      <w:r w:rsidRPr="00CB5C4B">
        <w:rPr>
          <w:rFonts w:ascii="Calibri" w:hAnsi="Calibri" w:cs="Calibri"/>
        </w:rPr>
        <w:lastRenderedPageBreak/>
        <w:t>12 изобретений, монографии, учебных пособий по мобильной связи и адаптивной обработке сигналов.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Количество основных публикаций за последние шесть лет (монографии, публикации в журналах, рекомендуемых ВАК, публикации в зарубежных изданиях, в т.ч. принятые).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монографии – 2;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учебные пособия -</w:t>
      </w:r>
      <w:r w:rsidR="00D60607" w:rsidRPr="00CB5C4B">
        <w:rPr>
          <w:rFonts w:ascii="Calibri" w:hAnsi="Calibri" w:cs="Calibri"/>
        </w:rPr>
        <w:t xml:space="preserve"> </w:t>
      </w:r>
      <w:r w:rsidRPr="00CB5C4B">
        <w:rPr>
          <w:rFonts w:ascii="Calibri" w:hAnsi="Calibri" w:cs="Calibri"/>
        </w:rPr>
        <w:t>3;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публикации в журналах, рекомендованных ВАК – 20;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публикации в зарубежных изданиях – 18.</w:t>
      </w:r>
    </w:p>
    <w:p w:rsidR="002068FB" w:rsidRPr="00CB5C4B" w:rsidRDefault="002068FB" w:rsidP="00942050">
      <w:pPr>
        <w:jc w:val="both"/>
        <w:rPr>
          <w:rFonts w:ascii="Calibri" w:hAnsi="Calibri" w:cs="Calibri"/>
        </w:rPr>
      </w:pPr>
    </w:p>
    <w:p w:rsidR="002068FB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Потенциальные партнеры</w:t>
      </w:r>
      <w:r w:rsidR="00D60607" w:rsidRPr="00CB5C4B">
        <w:rPr>
          <w:rFonts w:ascii="Calibri" w:hAnsi="Calibri" w:cs="Calibri"/>
        </w:rPr>
        <w:t xml:space="preserve"> </w:t>
      </w:r>
      <w:r w:rsidR="002068FB" w:rsidRPr="00CB5C4B">
        <w:rPr>
          <w:rFonts w:ascii="Calibri" w:hAnsi="Calibri" w:cs="Calibri"/>
        </w:rPr>
        <w:t>в научной и проектной деятельности кафедры</w:t>
      </w:r>
    </w:p>
    <w:p w:rsidR="005944CD" w:rsidRPr="00CB5C4B" w:rsidRDefault="005944CD" w:rsidP="00942050">
      <w:p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(со всеми партнерами уже имеется сотрудничество):</w:t>
      </w:r>
    </w:p>
    <w:p w:rsidR="005944CD" w:rsidRPr="00CB5C4B" w:rsidRDefault="005944CD" w:rsidP="00942050">
      <w:pPr>
        <w:pStyle w:val="af6"/>
        <w:numPr>
          <w:ilvl w:val="0"/>
          <w:numId w:val="22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Компания МЕРА </w:t>
      </w:r>
    </w:p>
    <w:p w:rsidR="005944CD" w:rsidRPr="00CB5C4B" w:rsidRDefault="005944CD" w:rsidP="00942050">
      <w:pPr>
        <w:pStyle w:val="af6"/>
        <w:numPr>
          <w:ilvl w:val="0"/>
          <w:numId w:val="22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компания Интел;</w:t>
      </w:r>
    </w:p>
    <w:p w:rsidR="005944CD" w:rsidRPr="00CB5C4B" w:rsidRDefault="005944CD" w:rsidP="00942050">
      <w:pPr>
        <w:pStyle w:val="af6"/>
        <w:numPr>
          <w:ilvl w:val="0"/>
          <w:numId w:val="22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компания SAP;</w:t>
      </w:r>
    </w:p>
    <w:p w:rsidR="005944CD" w:rsidRPr="00CB5C4B" w:rsidRDefault="005944CD" w:rsidP="00942050">
      <w:pPr>
        <w:pStyle w:val="af6"/>
        <w:numPr>
          <w:ilvl w:val="0"/>
          <w:numId w:val="22"/>
        </w:numPr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компания Майкрософт;</w:t>
      </w:r>
      <w:bookmarkStart w:id="2" w:name="_GoBack"/>
      <w:bookmarkEnd w:id="2"/>
    </w:p>
    <w:p w:rsidR="005944CD" w:rsidRPr="00CB5C4B" w:rsidRDefault="005944CD" w:rsidP="00F71BC3">
      <w:pPr>
        <w:jc w:val="both"/>
        <w:rPr>
          <w:rFonts w:ascii="Calibri" w:hAnsi="Calibri" w:cs="Calibri"/>
        </w:rPr>
      </w:pPr>
    </w:p>
    <w:p w:rsidR="005944CD" w:rsidRPr="00CB5C4B" w:rsidRDefault="00AC463B" w:rsidP="00AC463B">
      <w:pPr>
        <w:pStyle w:val="1"/>
        <w:numPr>
          <w:ilvl w:val="0"/>
          <w:numId w:val="4"/>
        </w:numPr>
        <w:suppressAutoHyphens w:val="0"/>
        <w:spacing w:before="240" w:after="60"/>
        <w:jc w:val="left"/>
        <w:rPr>
          <w:rFonts w:ascii="Calibri" w:hAnsi="Calibri" w:cs="Calibri"/>
        </w:rPr>
      </w:pPr>
      <w:r w:rsidRPr="00CB5C4B">
        <w:rPr>
          <w:rFonts w:ascii="Calibri" w:hAnsi="Calibri" w:cs="Calibri"/>
        </w:rPr>
        <w:t>Необходимые ресурсы</w:t>
      </w:r>
    </w:p>
    <w:p w:rsidR="005944CD" w:rsidRPr="00CB5C4B" w:rsidRDefault="005944CD" w:rsidP="00F71BC3">
      <w:pPr>
        <w:jc w:val="both"/>
        <w:rPr>
          <w:rFonts w:ascii="Calibri" w:hAnsi="Calibri" w:cs="Calibri"/>
        </w:rPr>
      </w:pPr>
    </w:p>
    <w:p w:rsidR="005944CD" w:rsidRPr="00CB5C4B" w:rsidRDefault="005944CD" w:rsidP="00314ACF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Для реализации намеченного плана потребуются следующие ресурсы на период старта программы (с сентября 2014 года по сентябрь 2016 года)</w:t>
      </w:r>
    </w:p>
    <w:p w:rsidR="005944CD" w:rsidRPr="00CB5C4B" w:rsidRDefault="005944CD" w:rsidP="00314ACF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С сентября 2014 года</w:t>
      </w:r>
    </w:p>
    <w:p w:rsidR="005944CD" w:rsidRPr="00CB5C4B" w:rsidRDefault="005944CD" w:rsidP="00314ACF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2 ставки профессора ( одна для зав</w:t>
      </w:r>
      <w:proofErr w:type="gramStart"/>
      <w:r w:rsidRPr="00CB5C4B">
        <w:rPr>
          <w:rFonts w:ascii="Calibri" w:hAnsi="Calibri" w:cs="Calibri"/>
        </w:rPr>
        <w:t>.к</w:t>
      </w:r>
      <w:proofErr w:type="gramEnd"/>
      <w:r w:rsidRPr="00CB5C4B">
        <w:rPr>
          <w:rFonts w:ascii="Calibri" w:hAnsi="Calibri" w:cs="Calibri"/>
        </w:rPr>
        <w:t>аф)</w:t>
      </w:r>
    </w:p>
    <w:p w:rsidR="005944CD" w:rsidRPr="00CB5C4B" w:rsidRDefault="005944CD" w:rsidP="006E4D42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>7 ставок доцента (включая совместителей)</w:t>
      </w:r>
    </w:p>
    <w:p w:rsidR="005944CD" w:rsidRPr="00CB5C4B" w:rsidRDefault="005944CD" w:rsidP="006E4D42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 w:rsidRPr="00CB5C4B">
        <w:rPr>
          <w:rFonts w:ascii="Calibri" w:hAnsi="Calibri" w:cs="Calibri"/>
        </w:rPr>
        <w:t xml:space="preserve">По мере увеличения числа студентов штатное расписание будет расширяться. </w:t>
      </w:r>
    </w:p>
    <w:p w:rsidR="005944CD" w:rsidRPr="00CB5C4B" w:rsidRDefault="005944CD" w:rsidP="00314ACF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</w:p>
    <w:p w:rsidR="005944CD" w:rsidRPr="00CB5C4B" w:rsidRDefault="005944CD" w:rsidP="00F71BC3">
      <w:pPr>
        <w:jc w:val="both"/>
        <w:rPr>
          <w:rFonts w:ascii="Calibri" w:hAnsi="Calibri" w:cs="Calibri"/>
        </w:rPr>
      </w:pPr>
    </w:p>
    <w:p w:rsidR="00952C10" w:rsidRPr="00CB5C4B" w:rsidRDefault="00952C10" w:rsidP="00F71BC3">
      <w:pPr>
        <w:jc w:val="both"/>
        <w:rPr>
          <w:rFonts w:ascii="Calibri" w:hAnsi="Calibri" w:cs="Calibri"/>
        </w:rPr>
      </w:pPr>
    </w:p>
    <w:p w:rsidR="00952C10" w:rsidRPr="00CB5C4B" w:rsidRDefault="00952C10" w:rsidP="00F71BC3">
      <w:pPr>
        <w:jc w:val="both"/>
        <w:rPr>
          <w:rFonts w:ascii="Calibri" w:hAnsi="Calibri" w:cs="Calibri"/>
        </w:rPr>
      </w:pPr>
    </w:p>
    <w:p w:rsidR="005944CD" w:rsidRPr="00CB5C4B" w:rsidRDefault="0000684C" w:rsidP="00ED4EE9">
      <w:pPr>
        <w:tabs>
          <w:tab w:val="left" w:pos="0"/>
        </w:tabs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Декан факультета компьютерных наук и математики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sectPr w:rsidR="005944CD" w:rsidRPr="00CB5C4B" w:rsidSect="00F336A1">
      <w:footnotePr>
        <w:pos w:val="beneathText"/>
      </w:footnotePr>
      <w:pgSz w:w="11905" w:h="16837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  <w:szCs w:val="18"/>
      </w:rPr>
    </w:lvl>
  </w:abstractNum>
  <w:abstractNum w:abstractNumId="8">
    <w:nsid w:val="04486CE0"/>
    <w:multiLevelType w:val="hybridMultilevel"/>
    <w:tmpl w:val="96B2B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95041"/>
    <w:multiLevelType w:val="hybridMultilevel"/>
    <w:tmpl w:val="33360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D401A9"/>
    <w:multiLevelType w:val="hybridMultilevel"/>
    <w:tmpl w:val="9B00E95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nsid w:val="28847C77"/>
    <w:multiLevelType w:val="hybridMultilevel"/>
    <w:tmpl w:val="6FB63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9E149EF"/>
    <w:multiLevelType w:val="hybridMultilevel"/>
    <w:tmpl w:val="33A0D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175E6"/>
    <w:multiLevelType w:val="hybridMultilevel"/>
    <w:tmpl w:val="8A8A4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E3720C4"/>
    <w:multiLevelType w:val="hybridMultilevel"/>
    <w:tmpl w:val="54B412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10D0EA">
      <w:start w:val="1"/>
      <w:numFmt w:val="bullet"/>
      <w:lvlText w:val=""/>
      <w:lvlJc w:val="left"/>
      <w:pPr>
        <w:tabs>
          <w:tab w:val="num" w:pos="1080"/>
        </w:tabs>
        <w:ind w:left="1307" w:hanging="227"/>
      </w:pPr>
      <w:rPr>
        <w:rFonts w:ascii="Symbol" w:hAnsi="Symbo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5C1919"/>
    <w:multiLevelType w:val="multilevel"/>
    <w:tmpl w:val="EE5E0CF0"/>
    <w:lvl w:ilvl="0">
      <w:start w:val="1"/>
      <w:numFmt w:val="decimal"/>
      <w:lvlText w:val="%1."/>
      <w:lvlJc w:val="left"/>
      <w:pPr>
        <w:tabs>
          <w:tab w:val="num" w:pos="474"/>
        </w:tabs>
        <w:ind w:left="474" w:hanging="47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1A55306"/>
    <w:multiLevelType w:val="hybridMultilevel"/>
    <w:tmpl w:val="29EE0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C7581E"/>
    <w:multiLevelType w:val="multilevel"/>
    <w:tmpl w:val="A144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0B2912"/>
    <w:multiLevelType w:val="hybridMultilevel"/>
    <w:tmpl w:val="98240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2F460A"/>
    <w:multiLevelType w:val="hybridMultilevel"/>
    <w:tmpl w:val="482AF51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0">
    <w:nsid w:val="47C464F2"/>
    <w:multiLevelType w:val="hybridMultilevel"/>
    <w:tmpl w:val="D6343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A5E34C7"/>
    <w:multiLevelType w:val="hybridMultilevel"/>
    <w:tmpl w:val="FAF42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E7E06"/>
    <w:multiLevelType w:val="hybridMultilevel"/>
    <w:tmpl w:val="29EE0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F11A36"/>
    <w:multiLevelType w:val="hybridMultilevel"/>
    <w:tmpl w:val="10586E5A"/>
    <w:lvl w:ilvl="0" w:tplc="0EA67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B83FFF"/>
    <w:multiLevelType w:val="hybridMultilevel"/>
    <w:tmpl w:val="29EE0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3F2457"/>
    <w:multiLevelType w:val="hybridMultilevel"/>
    <w:tmpl w:val="29EE05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5"/>
  </w:num>
  <w:num w:numId="5">
    <w:abstractNumId w:val="19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0"/>
  </w:num>
  <w:num w:numId="9">
    <w:abstractNumId w:val="13"/>
  </w:num>
  <w:num w:numId="10">
    <w:abstractNumId w:val="16"/>
  </w:num>
  <w:num w:numId="11">
    <w:abstractNumId w:val="24"/>
  </w:num>
  <w:num w:numId="12">
    <w:abstractNumId w:val="25"/>
  </w:num>
  <w:num w:numId="13">
    <w:abstractNumId w:val="11"/>
  </w:num>
  <w:num w:numId="14">
    <w:abstractNumId w:val="21"/>
  </w:num>
  <w:num w:numId="15">
    <w:abstractNumId w:val="0"/>
  </w:num>
  <w:num w:numId="16">
    <w:abstractNumId w:val="18"/>
  </w:num>
  <w:num w:numId="17">
    <w:abstractNumId w:val="0"/>
  </w:num>
  <w:num w:numId="18">
    <w:abstractNumId w:val="0"/>
  </w:num>
  <w:num w:numId="19">
    <w:abstractNumId w:val="14"/>
  </w:num>
  <w:num w:numId="20">
    <w:abstractNumId w:val="23"/>
  </w:num>
  <w:num w:numId="21">
    <w:abstractNumId w:val="17"/>
  </w:num>
  <w:num w:numId="22">
    <w:abstractNumId w:val="1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isplayBackgroundShape/>
  <w:embedSystemFonts/>
  <w:proofState w:spelling="clean" w:grammar="clean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</w:footnotePr>
  <w:compat/>
  <w:rsids>
    <w:rsidRoot w:val="00F40DE3"/>
    <w:rsid w:val="0000684C"/>
    <w:rsid w:val="000129F1"/>
    <w:rsid w:val="0003154D"/>
    <w:rsid w:val="00036DB3"/>
    <w:rsid w:val="00040CF6"/>
    <w:rsid w:val="000428FB"/>
    <w:rsid w:val="0004333E"/>
    <w:rsid w:val="000676B9"/>
    <w:rsid w:val="00067887"/>
    <w:rsid w:val="00070385"/>
    <w:rsid w:val="00081D56"/>
    <w:rsid w:val="000933A6"/>
    <w:rsid w:val="000A6119"/>
    <w:rsid w:val="000A701D"/>
    <w:rsid w:val="000A7BE5"/>
    <w:rsid w:val="000B7C2D"/>
    <w:rsid w:val="000C55FB"/>
    <w:rsid w:val="000C6EEC"/>
    <w:rsid w:val="000E6619"/>
    <w:rsid w:val="000F077D"/>
    <w:rsid w:val="000F7726"/>
    <w:rsid w:val="0010118B"/>
    <w:rsid w:val="00114735"/>
    <w:rsid w:val="001153BF"/>
    <w:rsid w:val="00117782"/>
    <w:rsid w:val="00121E8A"/>
    <w:rsid w:val="00134B03"/>
    <w:rsid w:val="00151B3D"/>
    <w:rsid w:val="001523B8"/>
    <w:rsid w:val="00157E55"/>
    <w:rsid w:val="0017037C"/>
    <w:rsid w:val="00182666"/>
    <w:rsid w:val="00195849"/>
    <w:rsid w:val="001C44F0"/>
    <w:rsid w:val="001D464B"/>
    <w:rsid w:val="001D4952"/>
    <w:rsid w:val="001E643D"/>
    <w:rsid w:val="001F16E1"/>
    <w:rsid w:val="001F2C32"/>
    <w:rsid w:val="001F4942"/>
    <w:rsid w:val="00205842"/>
    <w:rsid w:val="002068FB"/>
    <w:rsid w:val="00220A07"/>
    <w:rsid w:val="00223643"/>
    <w:rsid w:val="002242AA"/>
    <w:rsid w:val="002354D2"/>
    <w:rsid w:val="00245578"/>
    <w:rsid w:val="00267C48"/>
    <w:rsid w:val="00277770"/>
    <w:rsid w:val="0028337E"/>
    <w:rsid w:val="002A77C3"/>
    <w:rsid w:val="002C37BC"/>
    <w:rsid w:val="002D3F2A"/>
    <w:rsid w:val="002D61FD"/>
    <w:rsid w:val="002E55D1"/>
    <w:rsid w:val="002E6CC1"/>
    <w:rsid w:val="002F4964"/>
    <w:rsid w:val="003023A4"/>
    <w:rsid w:val="003125EB"/>
    <w:rsid w:val="00313CDB"/>
    <w:rsid w:val="00314ACF"/>
    <w:rsid w:val="0033241C"/>
    <w:rsid w:val="003377A1"/>
    <w:rsid w:val="00344B23"/>
    <w:rsid w:val="00362D7E"/>
    <w:rsid w:val="0037283F"/>
    <w:rsid w:val="00375230"/>
    <w:rsid w:val="00380237"/>
    <w:rsid w:val="00380295"/>
    <w:rsid w:val="003814F7"/>
    <w:rsid w:val="003832D9"/>
    <w:rsid w:val="003861C0"/>
    <w:rsid w:val="00390AFE"/>
    <w:rsid w:val="003A50ED"/>
    <w:rsid w:val="003B14A4"/>
    <w:rsid w:val="003B5DCB"/>
    <w:rsid w:val="003C2214"/>
    <w:rsid w:val="003D1558"/>
    <w:rsid w:val="003D2051"/>
    <w:rsid w:val="003D2E63"/>
    <w:rsid w:val="003D4ACF"/>
    <w:rsid w:val="003D6806"/>
    <w:rsid w:val="003D69F1"/>
    <w:rsid w:val="003D756A"/>
    <w:rsid w:val="003E6683"/>
    <w:rsid w:val="003F3FF4"/>
    <w:rsid w:val="00400970"/>
    <w:rsid w:val="0041268E"/>
    <w:rsid w:val="00421841"/>
    <w:rsid w:val="0042199D"/>
    <w:rsid w:val="00437B96"/>
    <w:rsid w:val="00441FE6"/>
    <w:rsid w:val="004427F0"/>
    <w:rsid w:val="00465964"/>
    <w:rsid w:val="00470E61"/>
    <w:rsid w:val="004839C8"/>
    <w:rsid w:val="004843D4"/>
    <w:rsid w:val="004859D3"/>
    <w:rsid w:val="00485ADF"/>
    <w:rsid w:val="00485BD9"/>
    <w:rsid w:val="00490C3E"/>
    <w:rsid w:val="004A22F2"/>
    <w:rsid w:val="004B0C75"/>
    <w:rsid w:val="004B177F"/>
    <w:rsid w:val="004C3B65"/>
    <w:rsid w:val="004C68C4"/>
    <w:rsid w:val="004D2F6E"/>
    <w:rsid w:val="004D61A3"/>
    <w:rsid w:val="004F0A4F"/>
    <w:rsid w:val="004F7824"/>
    <w:rsid w:val="005013B7"/>
    <w:rsid w:val="0050265F"/>
    <w:rsid w:val="00512665"/>
    <w:rsid w:val="005143D7"/>
    <w:rsid w:val="005218A2"/>
    <w:rsid w:val="00531AD6"/>
    <w:rsid w:val="00537F6F"/>
    <w:rsid w:val="00540F41"/>
    <w:rsid w:val="00543502"/>
    <w:rsid w:val="00550F8C"/>
    <w:rsid w:val="00564972"/>
    <w:rsid w:val="00581F56"/>
    <w:rsid w:val="00585EE2"/>
    <w:rsid w:val="005916FA"/>
    <w:rsid w:val="005926DC"/>
    <w:rsid w:val="005944CD"/>
    <w:rsid w:val="005A70EF"/>
    <w:rsid w:val="005D5FC2"/>
    <w:rsid w:val="005E262B"/>
    <w:rsid w:val="005F66EA"/>
    <w:rsid w:val="00607248"/>
    <w:rsid w:val="00611263"/>
    <w:rsid w:val="006245FB"/>
    <w:rsid w:val="006260D5"/>
    <w:rsid w:val="00626509"/>
    <w:rsid w:val="00644EA4"/>
    <w:rsid w:val="00660A3E"/>
    <w:rsid w:val="00677BE2"/>
    <w:rsid w:val="00683ED5"/>
    <w:rsid w:val="006B58D1"/>
    <w:rsid w:val="006B79CE"/>
    <w:rsid w:val="006D61FC"/>
    <w:rsid w:val="006E0806"/>
    <w:rsid w:val="006E4D42"/>
    <w:rsid w:val="006E64AD"/>
    <w:rsid w:val="006F476C"/>
    <w:rsid w:val="00700A76"/>
    <w:rsid w:val="00707A9A"/>
    <w:rsid w:val="00715767"/>
    <w:rsid w:val="0073105B"/>
    <w:rsid w:val="00740071"/>
    <w:rsid w:val="00751C9C"/>
    <w:rsid w:val="0075488F"/>
    <w:rsid w:val="0076212A"/>
    <w:rsid w:val="00767A68"/>
    <w:rsid w:val="00777C27"/>
    <w:rsid w:val="0078118F"/>
    <w:rsid w:val="007825A2"/>
    <w:rsid w:val="007905EA"/>
    <w:rsid w:val="007A0616"/>
    <w:rsid w:val="007A11C5"/>
    <w:rsid w:val="007A659D"/>
    <w:rsid w:val="007C6425"/>
    <w:rsid w:val="007D2BFB"/>
    <w:rsid w:val="007D5228"/>
    <w:rsid w:val="007F1B67"/>
    <w:rsid w:val="007F1F9D"/>
    <w:rsid w:val="007F52C3"/>
    <w:rsid w:val="007F6F00"/>
    <w:rsid w:val="00801D81"/>
    <w:rsid w:val="0081720A"/>
    <w:rsid w:val="00823FCB"/>
    <w:rsid w:val="00832A93"/>
    <w:rsid w:val="00855A6A"/>
    <w:rsid w:val="0087790E"/>
    <w:rsid w:val="008856A6"/>
    <w:rsid w:val="0089727B"/>
    <w:rsid w:val="008B3852"/>
    <w:rsid w:val="008C1C2E"/>
    <w:rsid w:val="008D49F7"/>
    <w:rsid w:val="008D6E96"/>
    <w:rsid w:val="008E2440"/>
    <w:rsid w:val="008E3208"/>
    <w:rsid w:val="008E644C"/>
    <w:rsid w:val="008F377E"/>
    <w:rsid w:val="00901847"/>
    <w:rsid w:val="009029AE"/>
    <w:rsid w:val="0091348D"/>
    <w:rsid w:val="00915356"/>
    <w:rsid w:val="00927530"/>
    <w:rsid w:val="009345B9"/>
    <w:rsid w:val="00934664"/>
    <w:rsid w:val="00940109"/>
    <w:rsid w:val="00942050"/>
    <w:rsid w:val="009453FE"/>
    <w:rsid w:val="00945883"/>
    <w:rsid w:val="00947840"/>
    <w:rsid w:val="00947AC6"/>
    <w:rsid w:val="00952C10"/>
    <w:rsid w:val="00952CED"/>
    <w:rsid w:val="00954F92"/>
    <w:rsid w:val="009611F6"/>
    <w:rsid w:val="0097167B"/>
    <w:rsid w:val="00982735"/>
    <w:rsid w:val="0099352A"/>
    <w:rsid w:val="009A2B68"/>
    <w:rsid w:val="009A5284"/>
    <w:rsid w:val="009A6B52"/>
    <w:rsid w:val="009B0DA0"/>
    <w:rsid w:val="009C47E4"/>
    <w:rsid w:val="009D3F13"/>
    <w:rsid w:val="009E2BF7"/>
    <w:rsid w:val="009F2F34"/>
    <w:rsid w:val="00A03536"/>
    <w:rsid w:val="00A14FE3"/>
    <w:rsid w:val="00A2470E"/>
    <w:rsid w:val="00A37898"/>
    <w:rsid w:val="00A53669"/>
    <w:rsid w:val="00A56A9B"/>
    <w:rsid w:val="00A6754A"/>
    <w:rsid w:val="00A67DF0"/>
    <w:rsid w:val="00A81BE3"/>
    <w:rsid w:val="00AA2F52"/>
    <w:rsid w:val="00AA7044"/>
    <w:rsid w:val="00AA7AD7"/>
    <w:rsid w:val="00AB4EEB"/>
    <w:rsid w:val="00AC2DF8"/>
    <w:rsid w:val="00AC463B"/>
    <w:rsid w:val="00AE2F7A"/>
    <w:rsid w:val="00AF6ACB"/>
    <w:rsid w:val="00B26492"/>
    <w:rsid w:val="00B340A3"/>
    <w:rsid w:val="00B5333D"/>
    <w:rsid w:val="00B55D5F"/>
    <w:rsid w:val="00B611AC"/>
    <w:rsid w:val="00B61B06"/>
    <w:rsid w:val="00B629E5"/>
    <w:rsid w:val="00B65676"/>
    <w:rsid w:val="00B83BB3"/>
    <w:rsid w:val="00B866B7"/>
    <w:rsid w:val="00B9199E"/>
    <w:rsid w:val="00BA2E66"/>
    <w:rsid w:val="00BB0BD1"/>
    <w:rsid w:val="00BB161C"/>
    <w:rsid w:val="00BB79B7"/>
    <w:rsid w:val="00BE7E4B"/>
    <w:rsid w:val="00BF23D0"/>
    <w:rsid w:val="00C03051"/>
    <w:rsid w:val="00C03307"/>
    <w:rsid w:val="00C053A8"/>
    <w:rsid w:val="00C10AB9"/>
    <w:rsid w:val="00C211C1"/>
    <w:rsid w:val="00C2352B"/>
    <w:rsid w:val="00C25AC7"/>
    <w:rsid w:val="00C4599D"/>
    <w:rsid w:val="00C50E04"/>
    <w:rsid w:val="00C513C6"/>
    <w:rsid w:val="00C609F4"/>
    <w:rsid w:val="00C62CAE"/>
    <w:rsid w:val="00C9044B"/>
    <w:rsid w:val="00C96CEB"/>
    <w:rsid w:val="00CB5C4B"/>
    <w:rsid w:val="00CC0D73"/>
    <w:rsid w:val="00CC12D6"/>
    <w:rsid w:val="00CC248C"/>
    <w:rsid w:val="00CC7A17"/>
    <w:rsid w:val="00CD3333"/>
    <w:rsid w:val="00CE6B38"/>
    <w:rsid w:val="00CE7D05"/>
    <w:rsid w:val="00CF1087"/>
    <w:rsid w:val="00CF5086"/>
    <w:rsid w:val="00CF7BC2"/>
    <w:rsid w:val="00D0198C"/>
    <w:rsid w:val="00D02395"/>
    <w:rsid w:val="00D27B05"/>
    <w:rsid w:val="00D31773"/>
    <w:rsid w:val="00D425D2"/>
    <w:rsid w:val="00D460D5"/>
    <w:rsid w:val="00D60607"/>
    <w:rsid w:val="00D60DDE"/>
    <w:rsid w:val="00D719FE"/>
    <w:rsid w:val="00D71B2D"/>
    <w:rsid w:val="00D73BC9"/>
    <w:rsid w:val="00D75D0A"/>
    <w:rsid w:val="00D844F2"/>
    <w:rsid w:val="00D9074E"/>
    <w:rsid w:val="00D966B5"/>
    <w:rsid w:val="00D97DDC"/>
    <w:rsid w:val="00DB196F"/>
    <w:rsid w:val="00DB41C3"/>
    <w:rsid w:val="00DB6CAB"/>
    <w:rsid w:val="00DD7B79"/>
    <w:rsid w:val="00DF5DAD"/>
    <w:rsid w:val="00E000B1"/>
    <w:rsid w:val="00E14BEE"/>
    <w:rsid w:val="00E15247"/>
    <w:rsid w:val="00E15B72"/>
    <w:rsid w:val="00E229FB"/>
    <w:rsid w:val="00E2335A"/>
    <w:rsid w:val="00E2731C"/>
    <w:rsid w:val="00E41B16"/>
    <w:rsid w:val="00E45271"/>
    <w:rsid w:val="00E479B8"/>
    <w:rsid w:val="00E5432D"/>
    <w:rsid w:val="00E57A26"/>
    <w:rsid w:val="00E63B31"/>
    <w:rsid w:val="00E71C1E"/>
    <w:rsid w:val="00E73101"/>
    <w:rsid w:val="00E776E3"/>
    <w:rsid w:val="00E91E4B"/>
    <w:rsid w:val="00E935D9"/>
    <w:rsid w:val="00E94A2B"/>
    <w:rsid w:val="00EA3D20"/>
    <w:rsid w:val="00EA68B2"/>
    <w:rsid w:val="00EC3693"/>
    <w:rsid w:val="00EC423A"/>
    <w:rsid w:val="00ED4EE9"/>
    <w:rsid w:val="00ED7950"/>
    <w:rsid w:val="00EE3A05"/>
    <w:rsid w:val="00EF0FC4"/>
    <w:rsid w:val="00EF5106"/>
    <w:rsid w:val="00F0037D"/>
    <w:rsid w:val="00F025A5"/>
    <w:rsid w:val="00F068A6"/>
    <w:rsid w:val="00F11A5B"/>
    <w:rsid w:val="00F12A97"/>
    <w:rsid w:val="00F15ABC"/>
    <w:rsid w:val="00F21E34"/>
    <w:rsid w:val="00F275BC"/>
    <w:rsid w:val="00F336A1"/>
    <w:rsid w:val="00F36323"/>
    <w:rsid w:val="00F40DE3"/>
    <w:rsid w:val="00F46111"/>
    <w:rsid w:val="00F50A3B"/>
    <w:rsid w:val="00F537E0"/>
    <w:rsid w:val="00F71BC3"/>
    <w:rsid w:val="00F9170F"/>
    <w:rsid w:val="00F9716C"/>
    <w:rsid w:val="00FA053C"/>
    <w:rsid w:val="00FA0611"/>
    <w:rsid w:val="00FB32D3"/>
    <w:rsid w:val="00FC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E1"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0"/>
    <w:next w:val="a1"/>
    <w:link w:val="10"/>
    <w:uiPriority w:val="99"/>
    <w:qFormat/>
    <w:rsid w:val="001F16E1"/>
    <w:pPr>
      <w:numPr>
        <w:numId w:val="1"/>
      </w:numPr>
      <w:spacing w:before="125" w:after="4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1F16E1"/>
    <w:pPr>
      <w:numPr>
        <w:ilvl w:val="1"/>
        <w:numId w:val="1"/>
      </w:numPr>
      <w:spacing w:before="522" w:after="516"/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EA67B8"/>
    <w:rPr>
      <w:rFonts w:ascii="Arial" w:eastAsia="MS Mincho" w:hAnsi="Arial" w:cs="Arial"/>
      <w:b/>
      <w:bCs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EA67B8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1F16E1"/>
    <w:rPr>
      <w:rFonts w:ascii="Symbol" w:hAnsi="Symbol" w:cs="Symbol"/>
    </w:rPr>
  </w:style>
  <w:style w:type="character" w:customStyle="1" w:styleId="WW8Num2z1">
    <w:name w:val="WW8Num2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2z2">
    <w:name w:val="WW8Num2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3z0">
    <w:name w:val="WW8Num3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3z1">
    <w:name w:val="WW8Num3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3z2">
    <w:name w:val="WW8Num3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4z0">
    <w:name w:val="WW8Num4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4z1">
    <w:name w:val="WW8Num4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4z2">
    <w:name w:val="WW8Num4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5z0">
    <w:name w:val="WW8Num5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5z1">
    <w:name w:val="WW8Num5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5z2">
    <w:name w:val="WW8Num5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6z0">
    <w:name w:val="WW8Num6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6z1">
    <w:name w:val="WW8Num6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6z2">
    <w:name w:val="WW8Num6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7z0">
    <w:name w:val="WW8Num7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7z1">
    <w:name w:val="WW8Num7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7z2">
    <w:name w:val="WW8Num7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8z0">
    <w:name w:val="WW8Num8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8z1">
    <w:name w:val="WW8Num8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8z2">
    <w:name w:val="WW8Num8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9z0">
    <w:name w:val="WW8Num9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9z1">
    <w:name w:val="WW8Num9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9z2">
    <w:name w:val="WW8Num9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Absatz-Standardschriftart">
    <w:name w:val="Absatz-Standardschriftart"/>
    <w:uiPriority w:val="99"/>
    <w:rsid w:val="001F16E1"/>
  </w:style>
  <w:style w:type="character" w:customStyle="1" w:styleId="WW-Absatz-Standardschriftart">
    <w:name w:val="WW-Absatz-Standardschriftart"/>
    <w:uiPriority w:val="99"/>
    <w:rsid w:val="001F16E1"/>
  </w:style>
  <w:style w:type="character" w:customStyle="1" w:styleId="WW-Absatz-Standardschriftart1">
    <w:name w:val="WW-Absatz-Standardschriftart1"/>
    <w:uiPriority w:val="99"/>
    <w:rsid w:val="001F16E1"/>
  </w:style>
  <w:style w:type="character" w:customStyle="1" w:styleId="WW-Absatz-Standardschriftart11">
    <w:name w:val="WW-Absatz-Standardschriftart11"/>
    <w:uiPriority w:val="99"/>
    <w:rsid w:val="001F16E1"/>
  </w:style>
  <w:style w:type="character" w:customStyle="1" w:styleId="WW-Absatz-Standardschriftart111">
    <w:name w:val="WW-Absatz-Standardschriftart111"/>
    <w:uiPriority w:val="99"/>
    <w:rsid w:val="001F16E1"/>
  </w:style>
  <w:style w:type="character" w:customStyle="1" w:styleId="WW-Absatz-Standardschriftart1111">
    <w:name w:val="WW-Absatz-Standardschriftart1111"/>
    <w:uiPriority w:val="99"/>
    <w:rsid w:val="001F16E1"/>
  </w:style>
  <w:style w:type="character" w:customStyle="1" w:styleId="WW-Absatz-Standardschriftart11111">
    <w:name w:val="WW-Absatz-Standardschriftart11111"/>
    <w:uiPriority w:val="99"/>
    <w:rsid w:val="001F16E1"/>
  </w:style>
  <w:style w:type="character" w:customStyle="1" w:styleId="WW-Absatz-Standardschriftart111111">
    <w:name w:val="WW-Absatz-Standardschriftart111111"/>
    <w:uiPriority w:val="99"/>
    <w:rsid w:val="001F16E1"/>
  </w:style>
  <w:style w:type="character" w:customStyle="1" w:styleId="WW-Absatz-Standardschriftart1111111">
    <w:name w:val="WW-Absatz-Standardschriftart1111111"/>
    <w:uiPriority w:val="99"/>
    <w:rsid w:val="001F16E1"/>
  </w:style>
  <w:style w:type="character" w:customStyle="1" w:styleId="WW8Num1z0">
    <w:name w:val="WW8Num1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1z1">
    <w:name w:val="WW8Num1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1z2">
    <w:name w:val="WW8Num1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-Absatz-Standardschriftart11111111">
    <w:name w:val="WW-Absatz-Standardschriftart11111111"/>
    <w:uiPriority w:val="99"/>
    <w:rsid w:val="001F16E1"/>
  </w:style>
  <w:style w:type="character" w:customStyle="1" w:styleId="WW-Absatz-Standardschriftart111111111">
    <w:name w:val="WW-Absatz-Standardschriftart111111111"/>
    <w:uiPriority w:val="99"/>
    <w:rsid w:val="001F16E1"/>
  </w:style>
  <w:style w:type="character" w:customStyle="1" w:styleId="WW-Absatz-Standardschriftart1111111111">
    <w:name w:val="WW-Absatz-Standardschriftart1111111111"/>
    <w:uiPriority w:val="99"/>
    <w:rsid w:val="001F16E1"/>
  </w:style>
  <w:style w:type="character" w:customStyle="1" w:styleId="WW-Absatz-Standardschriftart11111111111">
    <w:name w:val="WW-Absatz-Standardschriftart11111111111"/>
    <w:uiPriority w:val="99"/>
    <w:rsid w:val="001F16E1"/>
  </w:style>
  <w:style w:type="character" w:customStyle="1" w:styleId="WW-Absatz-Standardschriftart111111111111">
    <w:name w:val="WW-Absatz-Standardschriftart111111111111"/>
    <w:uiPriority w:val="99"/>
    <w:rsid w:val="001F16E1"/>
  </w:style>
  <w:style w:type="character" w:customStyle="1" w:styleId="11">
    <w:name w:val="Основной шрифт абзаца1"/>
    <w:uiPriority w:val="99"/>
    <w:rsid w:val="001F16E1"/>
  </w:style>
  <w:style w:type="character" w:customStyle="1" w:styleId="a5">
    <w:name w:val="Символ нумерации"/>
    <w:uiPriority w:val="99"/>
    <w:rsid w:val="001F16E1"/>
  </w:style>
  <w:style w:type="character" w:customStyle="1" w:styleId="a6">
    <w:name w:val="Маркеры списка"/>
    <w:uiPriority w:val="99"/>
    <w:rsid w:val="001F16E1"/>
    <w:rPr>
      <w:rFonts w:ascii="StarSymbol" w:eastAsia="StarSymbol" w:hAnsi="StarSymbol" w:cs="StarSymbol"/>
      <w:sz w:val="18"/>
      <w:szCs w:val="18"/>
    </w:rPr>
  </w:style>
  <w:style w:type="paragraph" w:customStyle="1" w:styleId="a0">
    <w:name w:val="Заголовок"/>
    <w:basedOn w:val="a"/>
    <w:next w:val="a1"/>
    <w:uiPriority w:val="99"/>
    <w:rsid w:val="001F16E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link w:val="a7"/>
    <w:uiPriority w:val="99"/>
    <w:rsid w:val="001F16E1"/>
    <w:pPr>
      <w:spacing w:after="120" w:line="360" w:lineRule="auto"/>
      <w:ind w:firstLine="567"/>
      <w:jc w:val="both"/>
    </w:pPr>
  </w:style>
  <w:style w:type="character" w:customStyle="1" w:styleId="a7">
    <w:name w:val="Основной текст Знак"/>
    <w:basedOn w:val="a2"/>
    <w:link w:val="a1"/>
    <w:uiPriority w:val="99"/>
    <w:semiHidden/>
    <w:rsid w:val="00EA67B8"/>
    <w:rPr>
      <w:rFonts w:eastAsia="MS Mincho"/>
      <w:sz w:val="24"/>
      <w:szCs w:val="24"/>
      <w:lang w:eastAsia="ar-SA"/>
    </w:rPr>
  </w:style>
  <w:style w:type="paragraph" w:styleId="a8">
    <w:name w:val="List"/>
    <w:basedOn w:val="a1"/>
    <w:uiPriority w:val="99"/>
    <w:rsid w:val="001F16E1"/>
  </w:style>
  <w:style w:type="paragraph" w:customStyle="1" w:styleId="12">
    <w:name w:val="Название1"/>
    <w:basedOn w:val="a"/>
    <w:uiPriority w:val="99"/>
    <w:rsid w:val="001F16E1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uiPriority w:val="99"/>
    <w:rsid w:val="001F16E1"/>
    <w:pPr>
      <w:suppressLineNumbers/>
    </w:pPr>
  </w:style>
  <w:style w:type="paragraph" w:customStyle="1" w:styleId="a9">
    <w:name w:val="Содержимое таблицы"/>
    <w:basedOn w:val="a"/>
    <w:uiPriority w:val="99"/>
    <w:rsid w:val="001F16E1"/>
    <w:pPr>
      <w:suppressLineNumbers/>
    </w:pPr>
  </w:style>
  <w:style w:type="character" w:customStyle="1" w:styleId="description">
    <w:name w:val="description"/>
    <w:basedOn w:val="a2"/>
    <w:uiPriority w:val="99"/>
    <w:rsid w:val="00F40DE3"/>
  </w:style>
  <w:style w:type="character" w:styleId="aa">
    <w:name w:val="Hyperlink"/>
    <w:basedOn w:val="a2"/>
    <w:uiPriority w:val="99"/>
    <w:rsid w:val="00FC0C0A"/>
    <w:rPr>
      <w:color w:val="0000FF"/>
      <w:u w:val="single"/>
    </w:rPr>
  </w:style>
  <w:style w:type="character" w:styleId="ab">
    <w:name w:val="annotation reference"/>
    <w:basedOn w:val="a2"/>
    <w:uiPriority w:val="99"/>
    <w:semiHidden/>
    <w:rsid w:val="005A70E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5A70EF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uiPriority w:val="99"/>
    <w:semiHidden/>
    <w:locked/>
    <w:rsid w:val="005A70EF"/>
    <w:rPr>
      <w:rFonts w:eastAsia="MS Mincho"/>
      <w:lang w:eastAsia="ar-SA" w:bidi="ar-SA"/>
    </w:rPr>
  </w:style>
  <w:style w:type="paragraph" w:styleId="ae">
    <w:name w:val="annotation subject"/>
    <w:basedOn w:val="ac"/>
    <w:next w:val="ac"/>
    <w:link w:val="af"/>
    <w:uiPriority w:val="99"/>
    <w:semiHidden/>
    <w:rsid w:val="005A70E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5A70EF"/>
    <w:rPr>
      <w:rFonts w:eastAsia="MS Mincho"/>
      <w:b/>
      <w:bCs/>
      <w:lang w:eastAsia="ar-SA" w:bidi="ar-SA"/>
    </w:rPr>
  </w:style>
  <w:style w:type="paragraph" w:styleId="af0">
    <w:name w:val="Balloon Text"/>
    <w:basedOn w:val="a"/>
    <w:link w:val="af1"/>
    <w:uiPriority w:val="99"/>
    <w:semiHidden/>
    <w:rsid w:val="005A70E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locked/>
    <w:rsid w:val="005A70EF"/>
    <w:rPr>
      <w:rFonts w:ascii="Tahoma" w:eastAsia="MS Mincho" w:hAnsi="Tahoma" w:cs="Tahoma"/>
      <w:sz w:val="16"/>
      <w:szCs w:val="16"/>
      <w:lang w:eastAsia="ar-SA" w:bidi="ar-SA"/>
    </w:rPr>
  </w:style>
  <w:style w:type="character" w:customStyle="1" w:styleId="apple-converted-space">
    <w:name w:val="apple-converted-space"/>
    <w:basedOn w:val="a2"/>
    <w:uiPriority w:val="99"/>
    <w:rsid w:val="0089727B"/>
  </w:style>
  <w:style w:type="character" w:customStyle="1" w:styleId="wmi-callto">
    <w:name w:val="wmi-callto"/>
    <w:basedOn w:val="a2"/>
    <w:uiPriority w:val="99"/>
    <w:rsid w:val="0089727B"/>
  </w:style>
  <w:style w:type="paragraph" w:styleId="af2">
    <w:name w:val="Normal (Web)"/>
    <w:basedOn w:val="a"/>
    <w:rsid w:val="00220A07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styleId="af3">
    <w:name w:val="Emphasis"/>
    <w:basedOn w:val="a2"/>
    <w:uiPriority w:val="99"/>
    <w:qFormat/>
    <w:rsid w:val="002D3F2A"/>
    <w:rPr>
      <w:b/>
      <w:bCs/>
    </w:rPr>
  </w:style>
  <w:style w:type="paragraph" w:styleId="af4">
    <w:name w:val="Title"/>
    <w:basedOn w:val="a"/>
    <w:link w:val="af5"/>
    <w:uiPriority w:val="99"/>
    <w:qFormat/>
    <w:rsid w:val="00157E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af5">
    <w:name w:val="Название Знак"/>
    <w:basedOn w:val="a2"/>
    <w:link w:val="af4"/>
    <w:uiPriority w:val="99"/>
    <w:locked/>
    <w:rsid w:val="00157E55"/>
    <w:rPr>
      <w:sz w:val="28"/>
      <w:szCs w:val="28"/>
    </w:rPr>
  </w:style>
  <w:style w:type="paragraph" w:styleId="af6">
    <w:name w:val="List Paragraph"/>
    <w:basedOn w:val="a"/>
    <w:uiPriority w:val="99"/>
    <w:qFormat/>
    <w:rsid w:val="003125EB"/>
    <w:pPr>
      <w:ind w:left="720"/>
    </w:pPr>
  </w:style>
  <w:style w:type="paragraph" w:styleId="21">
    <w:name w:val="Body Text Indent 2"/>
    <w:basedOn w:val="a"/>
    <w:link w:val="22"/>
    <w:uiPriority w:val="99"/>
    <w:semiHidden/>
    <w:rsid w:val="00B611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locked/>
    <w:rsid w:val="00B611AC"/>
    <w:rPr>
      <w:rFonts w:eastAsia="MS Mincho"/>
      <w:sz w:val="24"/>
      <w:szCs w:val="24"/>
      <w:lang w:eastAsia="ar-SA" w:bidi="ar-SA"/>
    </w:rPr>
  </w:style>
  <w:style w:type="character" w:styleId="HTML">
    <w:name w:val="HTML Typewriter"/>
    <w:basedOn w:val="a2"/>
    <w:uiPriority w:val="99"/>
    <w:semiHidden/>
    <w:rsid w:val="00B611AC"/>
    <w:rPr>
      <w:rFonts w:ascii="Courier New" w:hAnsi="Courier New" w:cs="Courier New"/>
      <w:sz w:val="24"/>
      <w:szCs w:val="24"/>
    </w:rPr>
  </w:style>
  <w:style w:type="character" w:styleId="af7">
    <w:name w:val="Strong"/>
    <w:basedOn w:val="a2"/>
    <w:uiPriority w:val="99"/>
    <w:qFormat/>
    <w:rsid w:val="00151B3D"/>
    <w:rPr>
      <w:b/>
      <w:bCs/>
    </w:rPr>
  </w:style>
  <w:style w:type="character" w:customStyle="1" w:styleId="previewtxt">
    <w:name w:val="previewtxt"/>
    <w:basedOn w:val="a2"/>
    <w:uiPriority w:val="99"/>
    <w:rsid w:val="00DB196F"/>
  </w:style>
  <w:style w:type="character" w:customStyle="1" w:styleId="txtsmaller">
    <w:name w:val="txtsmaller"/>
    <w:basedOn w:val="a2"/>
    <w:uiPriority w:val="99"/>
    <w:rsid w:val="00DB196F"/>
  </w:style>
  <w:style w:type="paragraph" w:styleId="23">
    <w:name w:val="Body Text 2"/>
    <w:basedOn w:val="a"/>
    <w:link w:val="24"/>
    <w:uiPriority w:val="99"/>
    <w:semiHidden/>
    <w:rsid w:val="009D3F1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locked/>
    <w:rsid w:val="009D3F13"/>
    <w:rPr>
      <w:rFonts w:eastAsia="MS Mincho"/>
      <w:sz w:val="24"/>
      <w:szCs w:val="24"/>
      <w:lang w:eastAsia="ar-SA" w:bidi="ar-SA"/>
    </w:rPr>
  </w:style>
  <w:style w:type="character" w:customStyle="1" w:styleId="nowrap">
    <w:name w:val="nowrap"/>
    <w:basedOn w:val="a2"/>
    <w:uiPriority w:val="99"/>
    <w:rsid w:val="00A37898"/>
  </w:style>
  <w:style w:type="paragraph" w:styleId="af8">
    <w:name w:val="Body Text Indent"/>
    <w:basedOn w:val="a"/>
    <w:link w:val="af9"/>
    <w:uiPriority w:val="99"/>
    <w:semiHidden/>
    <w:rsid w:val="009C47E4"/>
    <w:pPr>
      <w:spacing w:after="120"/>
      <w:ind w:left="283"/>
    </w:pPr>
  </w:style>
  <w:style w:type="character" w:customStyle="1" w:styleId="af9">
    <w:name w:val="Основной текст с отступом Знак"/>
    <w:basedOn w:val="a2"/>
    <w:link w:val="af8"/>
    <w:uiPriority w:val="99"/>
    <w:semiHidden/>
    <w:locked/>
    <w:rsid w:val="009C47E4"/>
    <w:rPr>
      <w:rFonts w:eastAsia="MS Mincho"/>
      <w:sz w:val="24"/>
      <w:szCs w:val="24"/>
      <w:lang w:eastAsia="ar-SA" w:bidi="ar-SA"/>
    </w:rPr>
  </w:style>
  <w:style w:type="paragraph" w:customStyle="1" w:styleId="afa">
    <w:name w:val="Достижение"/>
    <w:basedOn w:val="a1"/>
    <w:autoRedefine/>
    <w:rsid w:val="00942050"/>
    <w:pPr>
      <w:suppressAutoHyphens w:val="0"/>
      <w:spacing w:before="100" w:line="220" w:lineRule="atLeast"/>
      <w:ind w:left="62" w:right="244" w:firstLine="0"/>
    </w:pPr>
    <w:rPr>
      <w:rFonts w:ascii="Arial" w:eastAsia="Times New Roman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E1"/>
    <w:pPr>
      <w:suppressAutoHyphens/>
    </w:pPr>
    <w:rPr>
      <w:rFonts w:eastAsia="MS Mincho"/>
      <w:sz w:val="24"/>
      <w:szCs w:val="24"/>
      <w:lang w:eastAsia="ar-SA"/>
    </w:rPr>
  </w:style>
  <w:style w:type="paragraph" w:styleId="1">
    <w:name w:val="heading 1"/>
    <w:basedOn w:val="a0"/>
    <w:next w:val="a1"/>
    <w:link w:val="10"/>
    <w:uiPriority w:val="99"/>
    <w:qFormat/>
    <w:rsid w:val="001F16E1"/>
    <w:pPr>
      <w:numPr>
        <w:numId w:val="1"/>
      </w:numPr>
      <w:spacing w:before="125" w:after="40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1F16E1"/>
    <w:pPr>
      <w:numPr>
        <w:ilvl w:val="1"/>
        <w:numId w:val="1"/>
      </w:numPr>
      <w:spacing w:before="522" w:after="516"/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EA67B8"/>
    <w:rPr>
      <w:rFonts w:ascii="Arial" w:eastAsia="MS Mincho" w:hAnsi="Arial" w:cs="Arial"/>
      <w:b/>
      <w:bCs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EA67B8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1F16E1"/>
    <w:rPr>
      <w:rFonts w:ascii="Symbol" w:hAnsi="Symbol" w:cs="Symbol"/>
    </w:rPr>
  </w:style>
  <w:style w:type="character" w:customStyle="1" w:styleId="WW8Num2z1">
    <w:name w:val="WW8Num2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2z2">
    <w:name w:val="WW8Num2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3z0">
    <w:name w:val="WW8Num3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3z1">
    <w:name w:val="WW8Num3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3z2">
    <w:name w:val="WW8Num3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4z0">
    <w:name w:val="WW8Num4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4z1">
    <w:name w:val="WW8Num4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4z2">
    <w:name w:val="WW8Num4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5z0">
    <w:name w:val="WW8Num5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5z1">
    <w:name w:val="WW8Num5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5z2">
    <w:name w:val="WW8Num5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6z0">
    <w:name w:val="WW8Num6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6z1">
    <w:name w:val="WW8Num6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6z2">
    <w:name w:val="WW8Num6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7z0">
    <w:name w:val="WW8Num7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7z1">
    <w:name w:val="WW8Num7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7z2">
    <w:name w:val="WW8Num7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8z0">
    <w:name w:val="WW8Num8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8z1">
    <w:name w:val="WW8Num8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8z2">
    <w:name w:val="WW8Num8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8Num9z0">
    <w:name w:val="WW8Num9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9z1">
    <w:name w:val="WW8Num9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9z2">
    <w:name w:val="WW8Num9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Absatz-Standardschriftart">
    <w:name w:val="Absatz-Standardschriftart"/>
    <w:uiPriority w:val="99"/>
    <w:rsid w:val="001F16E1"/>
  </w:style>
  <w:style w:type="character" w:customStyle="1" w:styleId="WW-Absatz-Standardschriftart">
    <w:name w:val="WW-Absatz-Standardschriftart"/>
    <w:uiPriority w:val="99"/>
    <w:rsid w:val="001F16E1"/>
  </w:style>
  <w:style w:type="character" w:customStyle="1" w:styleId="WW-Absatz-Standardschriftart1">
    <w:name w:val="WW-Absatz-Standardschriftart1"/>
    <w:uiPriority w:val="99"/>
    <w:rsid w:val="001F16E1"/>
  </w:style>
  <w:style w:type="character" w:customStyle="1" w:styleId="WW-Absatz-Standardschriftart11">
    <w:name w:val="WW-Absatz-Standardschriftart11"/>
    <w:uiPriority w:val="99"/>
    <w:rsid w:val="001F16E1"/>
  </w:style>
  <w:style w:type="character" w:customStyle="1" w:styleId="WW-Absatz-Standardschriftart111">
    <w:name w:val="WW-Absatz-Standardschriftart111"/>
    <w:uiPriority w:val="99"/>
    <w:rsid w:val="001F16E1"/>
  </w:style>
  <w:style w:type="character" w:customStyle="1" w:styleId="WW-Absatz-Standardschriftart1111">
    <w:name w:val="WW-Absatz-Standardschriftart1111"/>
    <w:uiPriority w:val="99"/>
    <w:rsid w:val="001F16E1"/>
  </w:style>
  <w:style w:type="character" w:customStyle="1" w:styleId="WW-Absatz-Standardschriftart11111">
    <w:name w:val="WW-Absatz-Standardschriftart11111"/>
    <w:uiPriority w:val="99"/>
    <w:rsid w:val="001F16E1"/>
  </w:style>
  <w:style w:type="character" w:customStyle="1" w:styleId="WW-Absatz-Standardschriftart111111">
    <w:name w:val="WW-Absatz-Standardschriftart111111"/>
    <w:uiPriority w:val="99"/>
    <w:rsid w:val="001F16E1"/>
  </w:style>
  <w:style w:type="character" w:customStyle="1" w:styleId="WW-Absatz-Standardschriftart1111111">
    <w:name w:val="WW-Absatz-Standardschriftart1111111"/>
    <w:uiPriority w:val="99"/>
    <w:rsid w:val="001F16E1"/>
  </w:style>
  <w:style w:type="character" w:customStyle="1" w:styleId="WW8Num1z0">
    <w:name w:val="WW8Num1z0"/>
    <w:uiPriority w:val="99"/>
    <w:rsid w:val="001F16E1"/>
    <w:rPr>
      <w:rFonts w:ascii="Wingdings" w:hAnsi="Wingdings" w:cs="Wingdings"/>
      <w:sz w:val="18"/>
      <w:szCs w:val="18"/>
    </w:rPr>
  </w:style>
  <w:style w:type="character" w:customStyle="1" w:styleId="WW8Num1z1">
    <w:name w:val="WW8Num1z1"/>
    <w:uiPriority w:val="99"/>
    <w:rsid w:val="001F16E1"/>
    <w:rPr>
      <w:rFonts w:ascii="Wingdings 2" w:hAnsi="Wingdings 2" w:cs="Wingdings 2"/>
      <w:sz w:val="18"/>
      <w:szCs w:val="18"/>
    </w:rPr>
  </w:style>
  <w:style w:type="character" w:customStyle="1" w:styleId="WW8Num1z2">
    <w:name w:val="WW8Num1z2"/>
    <w:uiPriority w:val="99"/>
    <w:rsid w:val="001F16E1"/>
    <w:rPr>
      <w:rFonts w:ascii="StarSymbol" w:eastAsia="StarSymbol" w:cs="StarSymbol"/>
      <w:sz w:val="18"/>
      <w:szCs w:val="18"/>
    </w:rPr>
  </w:style>
  <w:style w:type="character" w:customStyle="1" w:styleId="WW-Absatz-Standardschriftart11111111">
    <w:name w:val="WW-Absatz-Standardschriftart11111111"/>
    <w:uiPriority w:val="99"/>
    <w:rsid w:val="001F16E1"/>
  </w:style>
  <w:style w:type="character" w:customStyle="1" w:styleId="WW-Absatz-Standardschriftart111111111">
    <w:name w:val="WW-Absatz-Standardschriftart111111111"/>
    <w:uiPriority w:val="99"/>
    <w:rsid w:val="001F16E1"/>
  </w:style>
  <w:style w:type="character" w:customStyle="1" w:styleId="WW-Absatz-Standardschriftart1111111111">
    <w:name w:val="WW-Absatz-Standardschriftart1111111111"/>
    <w:uiPriority w:val="99"/>
    <w:rsid w:val="001F16E1"/>
  </w:style>
  <w:style w:type="character" w:customStyle="1" w:styleId="WW-Absatz-Standardschriftart11111111111">
    <w:name w:val="WW-Absatz-Standardschriftart11111111111"/>
    <w:uiPriority w:val="99"/>
    <w:rsid w:val="001F16E1"/>
  </w:style>
  <w:style w:type="character" w:customStyle="1" w:styleId="WW-Absatz-Standardschriftart111111111111">
    <w:name w:val="WW-Absatz-Standardschriftart111111111111"/>
    <w:uiPriority w:val="99"/>
    <w:rsid w:val="001F16E1"/>
  </w:style>
  <w:style w:type="character" w:customStyle="1" w:styleId="11">
    <w:name w:val="Основной шрифт абзаца1"/>
    <w:uiPriority w:val="99"/>
    <w:rsid w:val="001F16E1"/>
  </w:style>
  <w:style w:type="character" w:customStyle="1" w:styleId="a5">
    <w:name w:val="Символ нумерации"/>
    <w:uiPriority w:val="99"/>
    <w:rsid w:val="001F16E1"/>
  </w:style>
  <w:style w:type="character" w:customStyle="1" w:styleId="a6">
    <w:name w:val="Маркеры списка"/>
    <w:uiPriority w:val="99"/>
    <w:rsid w:val="001F16E1"/>
    <w:rPr>
      <w:rFonts w:ascii="StarSymbol" w:eastAsia="StarSymbol" w:hAnsi="StarSymbol" w:cs="StarSymbol"/>
      <w:sz w:val="18"/>
      <w:szCs w:val="18"/>
    </w:rPr>
  </w:style>
  <w:style w:type="paragraph" w:customStyle="1" w:styleId="a0">
    <w:name w:val="Заголовок"/>
    <w:basedOn w:val="a"/>
    <w:next w:val="a1"/>
    <w:uiPriority w:val="99"/>
    <w:rsid w:val="001F16E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link w:val="a7"/>
    <w:uiPriority w:val="99"/>
    <w:rsid w:val="001F16E1"/>
    <w:pPr>
      <w:spacing w:after="120" w:line="360" w:lineRule="auto"/>
      <w:ind w:firstLine="567"/>
      <w:jc w:val="both"/>
    </w:pPr>
  </w:style>
  <w:style w:type="character" w:customStyle="1" w:styleId="a7">
    <w:name w:val="Основной текст Знак"/>
    <w:basedOn w:val="a2"/>
    <w:link w:val="a1"/>
    <w:uiPriority w:val="99"/>
    <w:semiHidden/>
    <w:rsid w:val="00EA67B8"/>
    <w:rPr>
      <w:rFonts w:eastAsia="MS Mincho"/>
      <w:sz w:val="24"/>
      <w:szCs w:val="24"/>
      <w:lang w:eastAsia="ar-SA"/>
    </w:rPr>
  </w:style>
  <w:style w:type="paragraph" w:styleId="a8">
    <w:name w:val="List"/>
    <w:basedOn w:val="a1"/>
    <w:uiPriority w:val="99"/>
    <w:rsid w:val="001F16E1"/>
  </w:style>
  <w:style w:type="paragraph" w:customStyle="1" w:styleId="12">
    <w:name w:val="Название1"/>
    <w:basedOn w:val="a"/>
    <w:uiPriority w:val="99"/>
    <w:rsid w:val="001F16E1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uiPriority w:val="99"/>
    <w:rsid w:val="001F16E1"/>
    <w:pPr>
      <w:suppressLineNumbers/>
    </w:pPr>
  </w:style>
  <w:style w:type="paragraph" w:customStyle="1" w:styleId="a9">
    <w:name w:val="Содержимое таблицы"/>
    <w:basedOn w:val="a"/>
    <w:uiPriority w:val="99"/>
    <w:rsid w:val="001F16E1"/>
    <w:pPr>
      <w:suppressLineNumbers/>
    </w:pPr>
  </w:style>
  <w:style w:type="character" w:customStyle="1" w:styleId="description">
    <w:name w:val="description"/>
    <w:basedOn w:val="a2"/>
    <w:uiPriority w:val="99"/>
    <w:rsid w:val="00F40DE3"/>
  </w:style>
  <w:style w:type="character" w:styleId="aa">
    <w:name w:val="Hyperlink"/>
    <w:basedOn w:val="a2"/>
    <w:uiPriority w:val="99"/>
    <w:rsid w:val="00FC0C0A"/>
    <w:rPr>
      <w:color w:val="0000FF"/>
      <w:u w:val="single"/>
    </w:rPr>
  </w:style>
  <w:style w:type="character" w:styleId="ab">
    <w:name w:val="annotation reference"/>
    <w:basedOn w:val="a2"/>
    <w:uiPriority w:val="99"/>
    <w:semiHidden/>
    <w:rsid w:val="005A70E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5A70EF"/>
    <w:rPr>
      <w:sz w:val="20"/>
      <w:szCs w:val="20"/>
    </w:rPr>
  </w:style>
  <w:style w:type="character" w:customStyle="1" w:styleId="ad">
    <w:name w:val="Текст примечания Знак"/>
    <w:basedOn w:val="a2"/>
    <w:link w:val="ac"/>
    <w:uiPriority w:val="99"/>
    <w:semiHidden/>
    <w:locked/>
    <w:rsid w:val="005A70EF"/>
    <w:rPr>
      <w:rFonts w:eastAsia="MS Mincho"/>
      <w:lang w:eastAsia="ar-SA" w:bidi="ar-SA"/>
    </w:rPr>
  </w:style>
  <w:style w:type="paragraph" w:styleId="ae">
    <w:name w:val="annotation subject"/>
    <w:basedOn w:val="ac"/>
    <w:next w:val="ac"/>
    <w:link w:val="af"/>
    <w:uiPriority w:val="99"/>
    <w:semiHidden/>
    <w:rsid w:val="005A70E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5A70EF"/>
    <w:rPr>
      <w:rFonts w:eastAsia="MS Mincho"/>
      <w:b/>
      <w:bCs/>
      <w:lang w:eastAsia="ar-SA" w:bidi="ar-SA"/>
    </w:rPr>
  </w:style>
  <w:style w:type="paragraph" w:styleId="af0">
    <w:name w:val="Balloon Text"/>
    <w:basedOn w:val="a"/>
    <w:link w:val="af1"/>
    <w:uiPriority w:val="99"/>
    <w:semiHidden/>
    <w:rsid w:val="005A70E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uiPriority w:val="99"/>
    <w:semiHidden/>
    <w:locked/>
    <w:rsid w:val="005A70EF"/>
    <w:rPr>
      <w:rFonts w:ascii="Tahoma" w:eastAsia="MS Mincho" w:hAnsi="Tahoma" w:cs="Tahoma"/>
      <w:sz w:val="16"/>
      <w:szCs w:val="16"/>
      <w:lang w:eastAsia="ar-SA" w:bidi="ar-SA"/>
    </w:rPr>
  </w:style>
  <w:style w:type="character" w:customStyle="1" w:styleId="apple-converted-space">
    <w:name w:val="apple-converted-space"/>
    <w:basedOn w:val="a2"/>
    <w:uiPriority w:val="99"/>
    <w:rsid w:val="0089727B"/>
  </w:style>
  <w:style w:type="character" w:customStyle="1" w:styleId="wmi-callto">
    <w:name w:val="wmi-callto"/>
    <w:basedOn w:val="a2"/>
    <w:uiPriority w:val="99"/>
    <w:rsid w:val="0089727B"/>
  </w:style>
  <w:style w:type="paragraph" w:styleId="af2">
    <w:name w:val="Normal (Web)"/>
    <w:basedOn w:val="a"/>
    <w:rsid w:val="00220A07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character" w:styleId="af3">
    <w:name w:val="Emphasis"/>
    <w:basedOn w:val="a2"/>
    <w:uiPriority w:val="99"/>
    <w:qFormat/>
    <w:rsid w:val="002D3F2A"/>
    <w:rPr>
      <w:b/>
      <w:bCs/>
    </w:rPr>
  </w:style>
  <w:style w:type="paragraph" w:styleId="af4">
    <w:name w:val="Title"/>
    <w:basedOn w:val="a"/>
    <w:link w:val="af5"/>
    <w:uiPriority w:val="99"/>
    <w:qFormat/>
    <w:rsid w:val="00157E5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af5">
    <w:name w:val="Название Знак"/>
    <w:basedOn w:val="a2"/>
    <w:link w:val="af4"/>
    <w:uiPriority w:val="99"/>
    <w:locked/>
    <w:rsid w:val="00157E55"/>
    <w:rPr>
      <w:sz w:val="28"/>
      <w:szCs w:val="28"/>
    </w:rPr>
  </w:style>
  <w:style w:type="paragraph" w:styleId="af6">
    <w:name w:val="List Paragraph"/>
    <w:basedOn w:val="a"/>
    <w:uiPriority w:val="99"/>
    <w:qFormat/>
    <w:rsid w:val="003125EB"/>
    <w:pPr>
      <w:ind w:left="720"/>
    </w:pPr>
  </w:style>
  <w:style w:type="paragraph" w:styleId="21">
    <w:name w:val="Body Text Indent 2"/>
    <w:basedOn w:val="a"/>
    <w:link w:val="22"/>
    <w:uiPriority w:val="99"/>
    <w:semiHidden/>
    <w:rsid w:val="00B611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semiHidden/>
    <w:locked/>
    <w:rsid w:val="00B611AC"/>
    <w:rPr>
      <w:rFonts w:eastAsia="MS Mincho"/>
      <w:sz w:val="24"/>
      <w:szCs w:val="24"/>
      <w:lang w:eastAsia="ar-SA" w:bidi="ar-SA"/>
    </w:rPr>
  </w:style>
  <w:style w:type="character" w:styleId="HTML">
    <w:name w:val="HTML Typewriter"/>
    <w:basedOn w:val="a2"/>
    <w:uiPriority w:val="99"/>
    <w:semiHidden/>
    <w:rsid w:val="00B611AC"/>
    <w:rPr>
      <w:rFonts w:ascii="Courier New" w:hAnsi="Courier New" w:cs="Courier New"/>
      <w:sz w:val="24"/>
      <w:szCs w:val="24"/>
    </w:rPr>
  </w:style>
  <w:style w:type="character" w:styleId="af7">
    <w:name w:val="Strong"/>
    <w:basedOn w:val="a2"/>
    <w:uiPriority w:val="99"/>
    <w:qFormat/>
    <w:rsid w:val="00151B3D"/>
    <w:rPr>
      <w:b/>
      <w:bCs/>
    </w:rPr>
  </w:style>
  <w:style w:type="character" w:customStyle="1" w:styleId="previewtxt">
    <w:name w:val="previewtxt"/>
    <w:basedOn w:val="a2"/>
    <w:uiPriority w:val="99"/>
    <w:rsid w:val="00DB196F"/>
  </w:style>
  <w:style w:type="character" w:customStyle="1" w:styleId="txtsmaller">
    <w:name w:val="txtsmaller"/>
    <w:basedOn w:val="a2"/>
    <w:uiPriority w:val="99"/>
    <w:rsid w:val="00DB196F"/>
  </w:style>
  <w:style w:type="paragraph" w:styleId="23">
    <w:name w:val="Body Text 2"/>
    <w:basedOn w:val="a"/>
    <w:link w:val="24"/>
    <w:uiPriority w:val="99"/>
    <w:semiHidden/>
    <w:rsid w:val="009D3F13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locked/>
    <w:rsid w:val="009D3F13"/>
    <w:rPr>
      <w:rFonts w:eastAsia="MS Mincho"/>
      <w:sz w:val="24"/>
      <w:szCs w:val="24"/>
      <w:lang w:eastAsia="ar-SA" w:bidi="ar-SA"/>
    </w:rPr>
  </w:style>
  <w:style w:type="character" w:customStyle="1" w:styleId="nowrap">
    <w:name w:val="nowrap"/>
    <w:basedOn w:val="a2"/>
    <w:uiPriority w:val="99"/>
    <w:rsid w:val="00A37898"/>
  </w:style>
  <w:style w:type="paragraph" w:styleId="af8">
    <w:name w:val="Body Text Indent"/>
    <w:basedOn w:val="a"/>
    <w:link w:val="af9"/>
    <w:uiPriority w:val="99"/>
    <w:semiHidden/>
    <w:rsid w:val="009C47E4"/>
    <w:pPr>
      <w:spacing w:after="120"/>
      <w:ind w:left="283"/>
    </w:pPr>
  </w:style>
  <w:style w:type="character" w:customStyle="1" w:styleId="af9">
    <w:name w:val="Основной текст с отступом Знак"/>
    <w:basedOn w:val="a2"/>
    <w:link w:val="af8"/>
    <w:uiPriority w:val="99"/>
    <w:semiHidden/>
    <w:locked/>
    <w:rsid w:val="009C47E4"/>
    <w:rPr>
      <w:rFonts w:eastAsia="MS Mincho"/>
      <w:sz w:val="24"/>
      <w:szCs w:val="24"/>
      <w:lang w:eastAsia="ar-SA" w:bidi="ar-SA"/>
    </w:rPr>
  </w:style>
  <w:style w:type="paragraph" w:customStyle="1" w:styleId="afa">
    <w:name w:val="Достижение"/>
    <w:basedOn w:val="a1"/>
    <w:autoRedefine/>
    <w:rsid w:val="00942050"/>
    <w:pPr>
      <w:suppressAutoHyphens w:val="0"/>
      <w:spacing w:before="100" w:line="220" w:lineRule="atLeast"/>
      <w:ind w:left="62" w:right="244" w:firstLine="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3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2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823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2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23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nov.hs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1B8A4-F148-4A19-9DA2-1E3E177A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27 октября 2013 г</vt:lpstr>
    </vt:vector>
  </TitlesOfParts>
  <Company>Grizli777</Company>
  <LinksUpToDate>false</LinksUpToDate>
  <CharactersWithSpaces>18586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 октября 2013 г</dc:title>
  <dc:subject/>
  <dc:creator>Your User Name</dc:creator>
  <cp:keywords/>
  <dc:description/>
  <cp:lastModifiedBy>Kascheev, Nicholas</cp:lastModifiedBy>
  <cp:revision>2</cp:revision>
  <cp:lastPrinted>2014-04-01T10:38:00Z</cp:lastPrinted>
  <dcterms:created xsi:type="dcterms:W3CDTF">2014-05-27T10:29:00Z</dcterms:created>
  <dcterms:modified xsi:type="dcterms:W3CDTF">2014-05-27T10:29:00Z</dcterms:modified>
</cp:coreProperties>
</file>